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073AE" w14:textId="77777777" w:rsidR="004270FA" w:rsidRPr="00E735FA" w:rsidRDefault="004270FA" w:rsidP="004270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0" w:name="_Toc392226349"/>
      <w:bookmarkStart w:id="1" w:name="_Toc406052561"/>
      <w:bookmarkStart w:id="2" w:name="_Toc422906034"/>
      <w:bookmarkStart w:id="3" w:name="_Toc442170038"/>
      <w:bookmarkStart w:id="4" w:name="_Toc474238298"/>
      <w:bookmarkStart w:id="5" w:name="_Toc9948033"/>
      <w:r w:rsidRPr="00E735FA">
        <w:rPr>
          <w:b/>
          <w:bCs/>
          <w:iCs/>
          <w:sz w:val="24"/>
          <w:szCs w:val="24"/>
          <w:lang w:val="x-none"/>
        </w:rPr>
        <w:t>OSNUTEK POGODBE</w:t>
      </w:r>
      <w:bookmarkEnd w:id="0"/>
      <w:bookmarkEnd w:id="1"/>
      <w:bookmarkEnd w:id="2"/>
      <w:bookmarkEnd w:id="3"/>
      <w:bookmarkEnd w:id="4"/>
      <w:bookmarkEnd w:id="5"/>
    </w:p>
    <w:p w14:paraId="7452BFBA" w14:textId="77777777" w:rsidR="004270FA" w:rsidRPr="00D2267A" w:rsidRDefault="004270FA" w:rsidP="004270FA"/>
    <w:tbl>
      <w:tblPr>
        <w:tblW w:w="9600" w:type="dxa"/>
        <w:tblLayout w:type="fixed"/>
        <w:tblCellMar>
          <w:left w:w="70" w:type="dxa"/>
          <w:right w:w="70" w:type="dxa"/>
        </w:tblCellMar>
        <w:tblLook w:val="04A0" w:firstRow="1" w:lastRow="0" w:firstColumn="1" w:lastColumn="0" w:noHBand="0" w:noVBand="1"/>
      </w:tblPr>
      <w:tblGrid>
        <w:gridCol w:w="2687"/>
        <w:gridCol w:w="4226"/>
        <w:gridCol w:w="2687"/>
      </w:tblGrid>
      <w:tr w:rsidR="004270FA" w14:paraId="2E59D217" w14:textId="77777777" w:rsidTr="00341E70">
        <w:tc>
          <w:tcPr>
            <w:tcW w:w="2687" w:type="dxa"/>
          </w:tcPr>
          <w:p w14:paraId="25923AC2" w14:textId="77777777" w:rsidR="004270FA" w:rsidRPr="00DC3DCD" w:rsidRDefault="004270FA" w:rsidP="00341E70">
            <w:pPr>
              <w:rPr>
                <w:b/>
              </w:rPr>
            </w:pPr>
            <w:r w:rsidRPr="00DC3DCD">
              <w:rPr>
                <w:b/>
              </w:rPr>
              <w:t xml:space="preserve">NAROČNIK: </w:t>
            </w:r>
          </w:p>
          <w:p w14:paraId="75E4E570" w14:textId="77777777" w:rsidR="004270FA" w:rsidRPr="00DC3DCD" w:rsidRDefault="004270FA" w:rsidP="00341E70">
            <w:pPr>
              <w:rPr>
                <w:b/>
              </w:rPr>
            </w:pPr>
          </w:p>
          <w:p w14:paraId="6942E608" w14:textId="77777777" w:rsidR="004270FA" w:rsidRPr="00DC3DCD" w:rsidRDefault="004270FA" w:rsidP="00341E70">
            <w:pPr>
              <w:rPr>
                <w:b/>
              </w:rPr>
            </w:pPr>
          </w:p>
          <w:p w14:paraId="467FB3EC" w14:textId="77777777" w:rsidR="004270FA" w:rsidRPr="00DC3DCD" w:rsidRDefault="004270FA" w:rsidP="00341E70">
            <w:pPr>
              <w:rPr>
                <w:b/>
              </w:rPr>
            </w:pPr>
          </w:p>
          <w:p w14:paraId="2C26379B" w14:textId="77777777" w:rsidR="004270FA" w:rsidRPr="00DC3DCD" w:rsidRDefault="004270FA" w:rsidP="00341E70">
            <w:pPr>
              <w:rPr>
                <w:b/>
              </w:rPr>
            </w:pPr>
          </w:p>
          <w:p w14:paraId="51300B1A" w14:textId="77777777" w:rsidR="004270FA" w:rsidRPr="00DC3DCD" w:rsidRDefault="004270FA" w:rsidP="00341E70">
            <w:pPr>
              <w:rPr>
                <w:b/>
              </w:rPr>
            </w:pPr>
          </w:p>
          <w:p w14:paraId="3B26BD76" w14:textId="77777777" w:rsidR="004270FA" w:rsidRPr="009121A6" w:rsidRDefault="004270FA" w:rsidP="00341E70">
            <w:r w:rsidRPr="009121A6">
              <w:t>in</w:t>
            </w:r>
          </w:p>
          <w:p w14:paraId="0A2C4C66" w14:textId="6360E880" w:rsidR="004270FA" w:rsidRPr="00DC3DCD" w:rsidRDefault="004270FA" w:rsidP="00341E70">
            <w:pPr>
              <w:rPr>
                <w:b/>
              </w:rPr>
            </w:pPr>
          </w:p>
        </w:tc>
        <w:tc>
          <w:tcPr>
            <w:tcW w:w="6913" w:type="dxa"/>
            <w:gridSpan w:val="2"/>
          </w:tcPr>
          <w:p w14:paraId="3CB0656D" w14:textId="77777777" w:rsidR="00341E70" w:rsidRPr="00FA629C" w:rsidRDefault="00341E70" w:rsidP="00341E70">
            <w:pPr>
              <w:numPr>
                <w:ilvl w:val="12"/>
                <w:numId w:val="0"/>
              </w:numPr>
              <w:jc w:val="left"/>
              <w:rPr>
                <w:b/>
                <w:bCs/>
                <w:lang w:eastAsia="en-US"/>
              </w:rPr>
            </w:pPr>
            <w:r>
              <w:rPr>
                <w:b/>
                <w:lang w:eastAsia="en-US"/>
              </w:rPr>
              <w:t>SPLOŠNA BOLNIŠNICA BREŽICE</w:t>
            </w:r>
          </w:p>
          <w:p w14:paraId="562FDC9D" w14:textId="77777777" w:rsidR="00341E70" w:rsidRPr="00FA629C" w:rsidRDefault="00341E70" w:rsidP="00341E70">
            <w:pPr>
              <w:numPr>
                <w:ilvl w:val="12"/>
                <w:numId w:val="0"/>
              </w:numPr>
              <w:jc w:val="left"/>
              <w:rPr>
                <w:b/>
                <w:lang w:eastAsia="en-US"/>
              </w:rPr>
            </w:pPr>
            <w:r>
              <w:rPr>
                <w:b/>
                <w:lang w:eastAsia="en-US"/>
              </w:rPr>
              <w:t>Černelčeva cesta 15, 8250 Brežice</w:t>
            </w:r>
            <w:r w:rsidRPr="00FA629C">
              <w:rPr>
                <w:b/>
                <w:lang w:eastAsia="en-US"/>
              </w:rPr>
              <w:t>,</w:t>
            </w:r>
          </w:p>
          <w:p w14:paraId="052F60F5" w14:textId="77777777" w:rsidR="00341E70" w:rsidRPr="00FA629C" w:rsidRDefault="00341E70" w:rsidP="00341E70">
            <w:pPr>
              <w:numPr>
                <w:ilvl w:val="12"/>
                <w:numId w:val="0"/>
              </w:numPr>
              <w:jc w:val="left"/>
              <w:rPr>
                <w:bCs/>
                <w:lang w:eastAsia="en-US"/>
              </w:rPr>
            </w:pPr>
            <w:r w:rsidRPr="00FA629C">
              <w:rPr>
                <w:bCs/>
                <w:lang w:eastAsia="en-US"/>
              </w:rPr>
              <w:t xml:space="preserve">ki ga zastopa </w:t>
            </w:r>
            <w:r>
              <w:rPr>
                <w:bCs/>
                <w:lang w:eastAsia="en-US"/>
              </w:rPr>
              <w:t>Anica Hribar, direktorica</w:t>
            </w:r>
          </w:p>
          <w:p w14:paraId="05A75C64" w14:textId="77777777" w:rsidR="00341E70" w:rsidRPr="003C78FD" w:rsidRDefault="00341E70" w:rsidP="00341E70">
            <w:pPr>
              <w:pStyle w:val="Brezrazmikov"/>
              <w:rPr>
                <w:rFonts w:ascii="Arial" w:hAnsi="Arial" w:cs="Arial"/>
                <w:sz w:val="20"/>
              </w:rPr>
            </w:pPr>
            <w:r w:rsidRPr="003C78FD">
              <w:rPr>
                <w:rFonts w:ascii="Arial" w:hAnsi="Arial" w:cs="Arial"/>
                <w:sz w:val="20"/>
              </w:rPr>
              <w:t>Matična številka: 5105323,</w:t>
            </w:r>
          </w:p>
          <w:p w14:paraId="00902373" w14:textId="77777777" w:rsidR="00341E70" w:rsidRDefault="00341E70" w:rsidP="00341E70">
            <w:pPr>
              <w:numPr>
                <w:ilvl w:val="12"/>
                <w:numId w:val="0"/>
              </w:numPr>
              <w:jc w:val="left"/>
              <w:rPr>
                <w:lang w:eastAsia="en-US"/>
              </w:rPr>
            </w:pPr>
            <w:r w:rsidRPr="003C78FD">
              <w:t>ID številka: SI58152784</w:t>
            </w:r>
          </w:p>
          <w:p w14:paraId="34ACB251" w14:textId="4A2DE766" w:rsidR="00341E70" w:rsidRPr="00FA629C" w:rsidRDefault="00341E70" w:rsidP="00341E70">
            <w:pPr>
              <w:numPr>
                <w:ilvl w:val="12"/>
                <w:numId w:val="0"/>
              </w:numPr>
              <w:jc w:val="left"/>
              <w:rPr>
                <w:lang w:eastAsia="en-US"/>
              </w:rPr>
            </w:pPr>
            <w:r>
              <w:rPr>
                <w:lang w:eastAsia="en-US"/>
              </w:rPr>
              <w:t>(v nadaljnjem besedilu:</w:t>
            </w:r>
            <w:r w:rsidR="005204FD">
              <w:rPr>
                <w:lang w:eastAsia="en-US"/>
              </w:rPr>
              <w:t xml:space="preserve"> naročnik</w:t>
            </w:r>
            <w:r>
              <w:rPr>
                <w:lang w:eastAsia="en-US"/>
              </w:rPr>
              <w:t>)</w:t>
            </w:r>
          </w:p>
          <w:p w14:paraId="2EC21D4C" w14:textId="77777777" w:rsidR="004270FA" w:rsidRDefault="004270FA" w:rsidP="00341E70"/>
          <w:p w14:paraId="67EAA614" w14:textId="77777777" w:rsidR="004270FA" w:rsidRDefault="004270FA" w:rsidP="00341E70"/>
          <w:p w14:paraId="4D7C230F" w14:textId="77777777" w:rsidR="004270FA" w:rsidRDefault="004270FA" w:rsidP="00341E70">
            <w:pPr>
              <w:numPr>
                <w:ilvl w:val="12"/>
                <w:numId w:val="0"/>
              </w:numPr>
              <w:jc w:val="left"/>
            </w:pPr>
          </w:p>
        </w:tc>
      </w:tr>
      <w:tr w:rsidR="00341E70" w:rsidRPr="001F2F2D" w14:paraId="57C951F7" w14:textId="77777777" w:rsidTr="00341E70">
        <w:trPr>
          <w:gridAfter w:val="1"/>
          <w:wAfter w:w="2687" w:type="dxa"/>
        </w:trPr>
        <w:tc>
          <w:tcPr>
            <w:tcW w:w="6913" w:type="dxa"/>
            <w:gridSpan w:val="2"/>
          </w:tcPr>
          <w:p w14:paraId="5CCDA1E9" w14:textId="77777777" w:rsidR="00341E70" w:rsidRPr="001F2F2D" w:rsidRDefault="00341E70" w:rsidP="00341E70"/>
        </w:tc>
      </w:tr>
      <w:tr w:rsidR="004270FA" w14:paraId="49F6A012" w14:textId="77777777" w:rsidTr="00341E70">
        <w:tc>
          <w:tcPr>
            <w:tcW w:w="2687" w:type="dxa"/>
          </w:tcPr>
          <w:p w14:paraId="615A6744" w14:textId="77777777" w:rsidR="004270FA" w:rsidRPr="00DC3DCD" w:rsidRDefault="004270FA" w:rsidP="00341E70">
            <w:pPr>
              <w:rPr>
                <w:b/>
              </w:rPr>
            </w:pPr>
            <w:r w:rsidRPr="00DC3DCD">
              <w:rPr>
                <w:b/>
              </w:rPr>
              <w:t>IZVAJALEC:</w:t>
            </w:r>
          </w:p>
        </w:tc>
        <w:tc>
          <w:tcPr>
            <w:tcW w:w="6913" w:type="dxa"/>
            <w:gridSpan w:val="2"/>
          </w:tcPr>
          <w:p w14:paraId="6438832D" w14:textId="77777777" w:rsidR="004270FA" w:rsidRPr="00C56EF1" w:rsidRDefault="004270FA" w:rsidP="00341E70">
            <w:r w:rsidRPr="00C56EF1">
              <w:t xml:space="preserve">firma: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p>
          <w:p w14:paraId="670D4FA1" w14:textId="77777777" w:rsidR="004270FA" w:rsidRPr="00C56EF1" w:rsidRDefault="004270FA" w:rsidP="00341E70">
            <w:r w:rsidRPr="00C56EF1">
              <w:t xml:space="preserve">naslov: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p>
          <w:p w14:paraId="04B4BE1D" w14:textId="77777777" w:rsidR="004270FA" w:rsidRPr="00C56EF1" w:rsidRDefault="004270FA" w:rsidP="00341E70">
            <w:r w:rsidRPr="00C56EF1">
              <w:t xml:space="preserve">pošta: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sidRPr="00C56EF1">
              <w:t xml:space="preserve">, </w:t>
            </w:r>
          </w:p>
          <w:p w14:paraId="24EE2438" w14:textId="77777777" w:rsidR="004270FA" w:rsidRPr="00C56EF1" w:rsidRDefault="004270FA" w:rsidP="00341E70">
            <w:r w:rsidRPr="00C56EF1">
              <w:rPr>
                <w:bCs/>
              </w:rPr>
              <w:t>ki ga zastopa</w:t>
            </w:r>
            <w:r w:rsidRPr="00C56EF1">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5EF04F55" w14:textId="77777777" w:rsidR="004270FA" w:rsidRPr="00C56EF1" w:rsidRDefault="004270FA" w:rsidP="00341E70">
            <w:r w:rsidRPr="00C56EF1">
              <w:t xml:space="preserve">Matična številka: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44206BA9" w14:textId="77777777" w:rsidR="004270FA" w:rsidRPr="00C56EF1" w:rsidRDefault="004270FA" w:rsidP="00341E70">
            <w:r w:rsidRPr="00C56EF1">
              <w:t xml:space="preserve">ID številka: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2ACF0EEF" w14:textId="77777777" w:rsidR="004270FA" w:rsidRPr="00C56EF1" w:rsidRDefault="004270FA" w:rsidP="00341E70">
            <w:r w:rsidRPr="00C56EF1">
              <w:t xml:space="preserve">Transakcijski račun štev.: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p>
          <w:p w14:paraId="647CA6D0" w14:textId="77777777" w:rsidR="004270FA" w:rsidRDefault="004270FA" w:rsidP="00341E70">
            <w:r w:rsidRPr="00C56EF1">
              <w:t xml:space="preserve">odprt pri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1D18580D" w14:textId="77777777" w:rsidR="004270FA" w:rsidRDefault="004270FA" w:rsidP="00341E70">
            <w:r>
              <w:t>(v nadaljnjem besedilu: izvajalec)</w:t>
            </w:r>
          </w:p>
        </w:tc>
      </w:tr>
    </w:tbl>
    <w:p w14:paraId="1567B8F8" w14:textId="77777777" w:rsidR="004270FA" w:rsidRDefault="004270FA" w:rsidP="004270FA"/>
    <w:p w14:paraId="472FC12F" w14:textId="77777777" w:rsidR="004270FA" w:rsidRPr="00D2267A" w:rsidRDefault="004270FA" w:rsidP="004270FA">
      <w:r>
        <w:t>sklepajo</w:t>
      </w:r>
    </w:p>
    <w:p w14:paraId="0E12FFAB" w14:textId="77777777" w:rsidR="004270FA" w:rsidRPr="00D2267A" w:rsidRDefault="004270FA" w:rsidP="004270FA"/>
    <w:p w14:paraId="09E70390" w14:textId="5D8109FA" w:rsidR="004270FA" w:rsidRPr="005533F0" w:rsidRDefault="004270FA" w:rsidP="005533F0">
      <w:pPr>
        <w:jc w:val="center"/>
        <w:rPr>
          <w:b/>
        </w:rPr>
      </w:pPr>
      <w:r w:rsidRPr="005533F0">
        <w:rPr>
          <w:b/>
        </w:rPr>
        <w:t xml:space="preserve">POGODBO ŠT. </w:t>
      </w:r>
      <w:r w:rsidR="005533F0" w:rsidRPr="005533F0">
        <w:rPr>
          <w:b/>
        </w:rPr>
        <w:t>411-18</w:t>
      </w:r>
      <w:r w:rsidR="00DA4424" w:rsidRPr="005533F0">
        <w:rPr>
          <w:b/>
        </w:rPr>
        <w:t>/2021</w:t>
      </w:r>
    </w:p>
    <w:p w14:paraId="627B84E4" w14:textId="0ED84A6B" w:rsidR="009140CA" w:rsidRPr="005533F0" w:rsidRDefault="005533F0" w:rsidP="005533F0">
      <w:pPr>
        <w:pStyle w:val="paragraph"/>
        <w:jc w:val="center"/>
        <w:textAlignment w:val="baseline"/>
        <w:rPr>
          <w:rStyle w:val="normaltextrun1"/>
          <w:rFonts w:ascii="Arial" w:hAnsi="Arial" w:cs="Arial"/>
          <w:b/>
          <w:sz w:val="20"/>
          <w:szCs w:val="20"/>
        </w:rPr>
      </w:pPr>
      <w:r w:rsidRPr="005533F0">
        <w:rPr>
          <w:rFonts w:ascii="Arial" w:hAnsi="Arial" w:cs="Arial"/>
          <w:b/>
          <w:color w:val="000000"/>
          <w:sz w:val="20"/>
          <w:szCs w:val="20"/>
          <w:lang w:bidi="sl-SI"/>
        </w:rPr>
        <w:t>za izgradnjo parkirišča z razsvetljavo na površinah Splošne bolnišnice Brežice</w:t>
      </w:r>
    </w:p>
    <w:p w14:paraId="1F04C7D2" w14:textId="532F8E86" w:rsidR="004270FA" w:rsidRPr="00D2267A" w:rsidRDefault="004270FA" w:rsidP="004270FA">
      <w:pPr>
        <w:jc w:val="center"/>
      </w:pPr>
    </w:p>
    <w:p w14:paraId="15727B30" w14:textId="77777777" w:rsidR="004270FA" w:rsidRDefault="004270FA" w:rsidP="004270FA">
      <w:pPr>
        <w:pStyle w:val="Odstavekseznama"/>
        <w:numPr>
          <w:ilvl w:val="2"/>
          <w:numId w:val="5"/>
        </w:numPr>
        <w:ind w:left="567" w:hanging="283"/>
        <w:rPr>
          <w:b/>
        </w:rPr>
      </w:pPr>
      <w:r w:rsidRPr="00B16109">
        <w:rPr>
          <w:b/>
        </w:rPr>
        <w:t>UGOTOVITVENE DOLOČBE</w:t>
      </w:r>
    </w:p>
    <w:p w14:paraId="63ECA73E" w14:textId="77777777" w:rsidR="004270FA" w:rsidRDefault="004270FA" w:rsidP="004270FA">
      <w:pPr>
        <w:pStyle w:val="Odstavekseznama"/>
        <w:rPr>
          <w:b/>
        </w:rPr>
      </w:pPr>
    </w:p>
    <w:p w14:paraId="08D8E851" w14:textId="77777777" w:rsidR="004270FA" w:rsidRPr="00D2267A" w:rsidRDefault="004270FA" w:rsidP="004270FA">
      <w:pPr>
        <w:numPr>
          <w:ilvl w:val="0"/>
          <w:numId w:val="3"/>
        </w:numPr>
        <w:jc w:val="center"/>
      </w:pPr>
      <w:r w:rsidRPr="00D2267A">
        <w:t>člen</w:t>
      </w:r>
    </w:p>
    <w:p w14:paraId="04552965" w14:textId="77777777" w:rsidR="004270FA" w:rsidRPr="00D2267A" w:rsidRDefault="004270FA" w:rsidP="004270FA"/>
    <w:p w14:paraId="5221C37C" w14:textId="77777777" w:rsidR="004270FA" w:rsidRPr="00C20A5B" w:rsidRDefault="004270FA" w:rsidP="004270FA">
      <w:r w:rsidRPr="00C20A5B">
        <w:t>Pogodbene stranke uvodoma ugotovijo, da:</w:t>
      </w:r>
    </w:p>
    <w:p w14:paraId="745543EF" w14:textId="2B5ED108" w:rsidR="004270FA" w:rsidRPr="009140CA" w:rsidRDefault="004270FA" w:rsidP="009140CA">
      <w:pPr>
        <w:pStyle w:val="paragraph"/>
        <w:numPr>
          <w:ilvl w:val="0"/>
          <w:numId w:val="1"/>
        </w:numPr>
        <w:jc w:val="both"/>
        <w:textAlignment w:val="baseline"/>
        <w:rPr>
          <w:rFonts w:ascii="Arial" w:hAnsi="Arial" w:cs="Arial"/>
          <w:sz w:val="20"/>
          <w:szCs w:val="20"/>
        </w:rPr>
      </w:pPr>
      <w:r w:rsidRPr="009140CA">
        <w:rPr>
          <w:rFonts w:ascii="Arial" w:hAnsi="Arial" w:cs="Arial"/>
          <w:sz w:val="20"/>
          <w:szCs w:val="20"/>
        </w:rPr>
        <w:t xml:space="preserve">sklepajo pogodbo na podlagi oddanega javnega naročila po izvedenem </w:t>
      </w:r>
      <w:r w:rsidR="009140CA">
        <w:rPr>
          <w:rFonts w:ascii="Arial" w:hAnsi="Arial" w:cs="Arial"/>
          <w:sz w:val="20"/>
          <w:szCs w:val="20"/>
        </w:rPr>
        <w:t>p</w:t>
      </w:r>
      <w:r w:rsidR="008A679D" w:rsidRPr="009140CA">
        <w:rPr>
          <w:rFonts w:ascii="Arial" w:hAnsi="Arial" w:cs="Arial"/>
          <w:sz w:val="20"/>
          <w:szCs w:val="20"/>
        </w:rPr>
        <w:t>ostopku</w:t>
      </w:r>
      <w:r w:rsidR="009140CA">
        <w:rPr>
          <w:rFonts w:ascii="Arial" w:hAnsi="Arial" w:cs="Arial"/>
          <w:sz w:val="20"/>
          <w:szCs w:val="20"/>
        </w:rPr>
        <w:t xml:space="preserve"> javnega naročila male vrednosti, z oznako 411-9</w:t>
      </w:r>
      <w:r w:rsidR="008A679D" w:rsidRPr="009140CA">
        <w:rPr>
          <w:rFonts w:ascii="Arial" w:hAnsi="Arial" w:cs="Arial"/>
          <w:sz w:val="20"/>
          <w:szCs w:val="20"/>
        </w:rPr>
        <w:t>/2021</w:t>
      </w:r>
      <w:r w:rsidRPr="009140CA">
        <w:rPr>
          <w:rFonts w:ascii="Arial" w:hAnsi="Arial" w:cs="Arial"/>
          <w:sz w:val="20"/>
          <w:szCs w:val="20"/>
        </w:rPr>
        <w:t xml:space="preserve"> in nazivom </w:t>
      </w:r>
      <w:r w:rsidRPr="009140CA">
        <w:rPr>
          <w:rFonts w:ascii="Arial" w:hAnsi="Arial" w:cs="Arial"/>
          <w:b/>
          <w:sz w:val="20"/>
          <w:szCs w:val="20"/>
        </w:rPr>
        <w:t>»</w:t>
      </w:r>
      <w:r w:rsidR="009A23F9">
        <w:rPr>
          <w:rFonts w:ascii="Arial" w:hAnsi="Arial" w:cs="Arial"/>
          <w:color w:val="000000"/>
          <w:sz w:val="20"/>
          <w:szCs w:val="20"/>
          <w:lang w:bidi="sl-SI"/>
        </w:rPr>
        <w:t>Izgradnja parkirišča z razsvetljavo na površinah Splošne bolnišnice Brežice</w:t>
      </w:r>
      <w:r w:rsidRPr="009140CA">
        <w:rPr>
          <w:rFonts w:ascii="Arial" w:hAnsi="Arial" w:cs="Arial"/>
          <w:b/>
          <w:sz w:val="20"/>
          <w:szCs w:val="20"/>
        </w:rPr>
        <w:t>«</w:t>
      </w:r>
      <w:r w:rsidRPr="009140CA">
        <w:rPr>
          <w:rFonts w:ascii="Arial" w:hAnsi="Arial" w:cs="Arial"/>
          <w:sz w:val="20"/>
          <w:szCs w:val="20"/>
        </w:rPr>
        <w:t xml:space="preserve">, objavljenem na Portalu javnih naročil RS, št. objave </w:t>
      </w:r>
      <w:r w:rsidR="00DA4424" w:rsidRPr="009140CA">
        <w:rPr>
          <w:rFonts w:ascii="Arial" w:hAnsi="Arial" w:cs="Arial"/>
          <w:b/>
          <w:sz w:val="20"/>
          <w:szCs w:val="20"/>
        </w:rPr>
        <w:fldChar w:fldCharType="begin">
          <w:ffData>
            <w:name w:val="Besedilo15"/>
            <w:enabled/>
            <w:calcOnExit w:val="0"/>
            <w:textInput/>
          </w:ffData>
        </w:fldChar>
      </w:r>
      <w:r w:rsidR="00DA4424" w:rsidRPr="009140CA">
        <w:rPr>
          <w:rFonts w:ascii="Arial" w:hAnsi="Arial" w:cs="Arial"/>
          <w:b/>
          <w:sz w:val="20"/>
          <w:szCs w:val="20"/>
        </w:rPr>
        <w:instrText xml:space="preserve"> FORMTEXT </w:instrText>
      </w:r>
      <w:r w:rsidR="00DA4424" w:rsidRPr="009140CA">
        <w:rPr>
          <w:rFonts w:ascii="Arial" w:hAnsi="Arial" w:cs="Arial"/>
          <w:b/>
          <w:sz w:val="20"/>
          <w:szCs w:val="20"/>
        </w:rPr>
      </w:r>
      <w:r w:rsidR="00DA4424" w:rsidRPr="009140CA">
        <w:rPr>
          <w:rFonts w:ascii="Arial" w:hAnsi="Arial" w:cs="Arial"/>
          <w:b/>
          <w:sz w:val="20"/>
          <w:szCs w:val="20"/>
        </w:rPr>
        <w:fldChar w:fldCharType="separate"/>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sz w:val="20"/>
          <w:szCs w:val="20"/>
        </w:rPr>
        <w:fldChar w:fldCharType="end"/>
      </w:r>
      <w:r w:rsidR="00DA4424" w:rsidRPr="009140CA">
        <w:rPr>
          <w:rFonts w:ascii="Arial" w:hAnsi="Arial" w:cs="Arial"/>
          <w:sz w:val="20"/>
          <w:szCs w:val="20"/>
        </w:rPr>
        <w:t xml:space="preserve"> </w:t>
      </w:r>
      <w:r w:rsidRPr="009140CA">
        <w:rPr>
          <w:rFonts w:ascii="Arial" w:hAnsi="Arial" w:cs="Arial"/>
          <w:sz w:val="20"/>
          <w:szCs w:val="20"/>
        </w:rPr>
        <w:t xml:space="preserve"> z dne </w:t>
      </w:r>
      <w:r w:rsidR="00DA4424" w:rsidRPr="009140CA">
        <w:rPr>
          <w:rFonts w:ascii="Arial" w:hAnsi="Arial" w:cs="Arial"/>
          <w:b/>
          <w:sz w:val="20"/>
          <w:szCs w:val="20"/>
        </w:rPr>
        <w:fldChar w:fldCharType="begin">
          <w:ffData>
            <w:name w:val="Besedilo15"/>
            <w:enabled/>
            <w:calcOnExit w:val="0"/>
            <w:textInput/>
          </w:ffData>
        </w:fldChar>
      </w:r>
      <w:r w:rsidR="00DA4424" w:rsidRPr="009140CA">
        <w:rPr>
          <w:rFonts w:ascii="Arial" w:hAnsi="Arial" w:cs="Arial"/>
          <w:b/>
          <w:sz w:val="20"/>
          <w:szCs w:val="20"/>
        </w:rPr>
        <w:instrText xml:space="preserve"> FORMTEXT </w:instrText>
      </w:r>
      <w:r w:rsidR="00DA4424" w:rsidRPr="009140CA">
        <w:rPr>
          <w:rFonts w:ascii="Arial" w:hAnsi="Arial" w:cs="Arial"/>
          <w:b/>
          <w:sz w:val="20"/>
          <w:szCs w:val="20"/>
        </w:rPr>
      </w:r>
      <w:r w:rsidR="00DA4424" w:rsidRPr="009140CA">
        <w:rPr>
          <w:rFonts w:ascii="Arial" w:hAnsi="Arial" w:cs="Arial"/>
          <w:b/>
          <w:sz w:val="20"/>
          <w:szCs w:val="20"/>
        </w:rPr>
        <w:fldChar w:fldCharType="separate"/>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sz w:val="20"/>
          <w:szCs w:val="20"/>
        </w:rPr>
        <w:fldChar w:fldCharType="end"/>
      </w:r>
      <w:r w:rsidR="00DA4424" w:rsidRPr="009140CA">
        <w:rPr>
          <w:rFonts w:ascii="Arial" w:hAnsi="Arial" w:cs="Arial"/>
          <w:sz w:val="20"/>
          <w:szCs w:val="20"/>
        </w:rPr>
        <w:t xml:space="preserve"> </w:t>
      </w:r>
      <w:r w:rsidRPr="009140CA">
        <w:rPr>
          <w:rFonts w:ascii="Arial" w:hAnsi="Arial" w:cs="Arial"/>
          <w:sz w:val="20"/>
          <w:szCs w:val="20"/>
        </w:rPr>
        <w:t xml:space="preserve"> (sklep o začetku postopka oddaje javnega naročila, št. </w:t>
      </w:r>
      <w:r w:rsidR="008A679D" w:rsidRPr="009140CA">
        <w:rPr>
          <w:rFonts w:ascii="Arial" w:hAnsi="Arial" w:cs="Arial"/>
          <w:sz w:val="20"/>
          <w:szCs w:val="20"/>
        </w:rPr>
        <w:t>411</w:t>
      </w:r>
      <w:r w:rsidRPr="009140CA">
        <w:rPr>
          <w:rFonts w:ascii="Arial" w:hAnsi="Arial" w:cs="Arial"/>
          <w:sz w:val="20"/>
          <w:szCs w:val="20"/>
        </w:rPr>
        <w:t>-</w:t>
      </w:r>
      <w:r w:rsidR="005533F0">
        <w:rPr>
          <w:rFonts w:ascii="Arial" w:hAnsi="Arial" w:cs="Arial"/>
          <w:sz w:val="20"/>
          <w:szCs w:val="20"/>
        </w:rPr>
        <w:t>18</w:t>
      </w:r>
      <w:r w:rsidR="008A679D" w:rsidRPr="009140CA">
        <w:rPr>
          <w:rFonts w:ascii="Arial" w:hAnsi="Arial" w:cs="Arial"/>
          <w:sz w:val="20"/>
          <w:szCs w:val="20"/>
        </w:rPr>
        <w:t>/21</w:t>
      </w:r>
      <w:r w:rsidRPr="009140CA">
        <w:rPr>
          <w:rFonts w:ascii="Arial" w:hAnsi="Arial" w:cs="Arial"/>
          <w:sz w:val="20"/>
          <w:szCs w:val="20"/>
        </w:rPr>
        <w:t xml:space="preserve">, z dne </w:t>
      </w:r>
      <w:r w:rsidR="005533F0">
        <w:rPr>
          <w:rFonts w:ascii="Arial" w:hAnsi="Arial" w:cs="Arial"/>
          <w:sz w:val="20"/>
          <w:szCs w:val="20"/>
        </w:rPr>
        <w:t>14</w:t>
      </w:r>
      <w:r w:rsidRPr="009140CA">
        <w:rPr>
          <w:rFonts w:ascii="Arial" w:hAnsi="Arial" w:cs="Arial"/>
          <w:sz w:val="20"/>
          <w:szCs w:val="20"/>
        </w:rPr>
        <w:t>.</w:t>
      </w:r>
      <w:r w:rsidR="005533F0">
        <w:rPr>
          <w:rFonts w:ascii="Arial" w:hAnsi="Arial" w:cs="Arial"/>
          <w:sz w:val="20"/>
          <w:szCs w:val="20"/>
        </w:rPr>
        <w:t xml:space="preserve"> 10</w:t>
      </w:r>
      <w:r w:rsidRPr="009140CA">
        <w:rPr>
          <w:rFonts w:ascii="Arial" w:hAnsi="Arial" w:cs="Arial"/>
          <w:sz w:val="20"/>
          <w:szCs w:val="20"/>
        </w:rPr>
        <w:t>.</w:t>
      </w:r>
      <w:r w:rsidR="005533F0">
        <w:rPr>
          <w:rFonts w:ascii="Arial" w:hAnsi="Arial" w:cs="Arial"/>
          <w:sz w:val="20"/>
          <w:szCs w:val="20"/>
        </w:rPr>
        <w:t xml:space="preserve"> </w:t>
      </w:r>
      <w:r w:rsidRPr="009140CA">
        <w:rPr>
          <w:rFonts w:ascii="Arial" w:hAnsi="Arial" w:cs="Arial"/>
          <w:sz w:val="20"/>
          <w:szCs w:val="20"/>
        </w:rPr>
        <w:t>20</w:t>
      </w:r>
      <w:r w:rsidR="008A679D" w:rsidRPr="009140CA">
        <w:rPr>
          <w:rFonts w:ascii="Arial" w:hAnsi="Arial" w:cs="Arial"/>
          <w:sz w:val="20"/>
          <w:szCs w:val="20"/>
        </w:rPr>
        <w:t>21</w:t>
      </w:r>
      <w:r w:rsidRPr="009140CA">
        <w:rPr>
          <w:rFonts w:ascii="Arial" w:hAnsi="Arial" w:cs="Arial"/>
          <w:sz w:val="20"/>
          <w:szCs w:val="20"/>
        </w:rPr>
        <w:t xml:space="preserve">, odločitev o oddaji javnega naročila, št. </w:t>
      </w:r>
      <w:r w:rsidR="00DA4424" w:rsidRPr="009140CA">
        <w:rPr>
          <w:rFonts w:ascii="Arial" w:hAnsi="Arial" w:cs="Arial"/>
          <w:b/>
          <w:sz w:val="20"/>
          <w:szCs w:val="20"/>
        </w:rPr>
        <w:fldChar w:fldCharType="begin">
          <w:ffData>
            <w:name w:val="Besedilo15"/>
            <w:enabled/>
            <w:calcOnExit w:val="0"/>
            <w:textInput/>
          </w:ffData>
        </w:fldChar>
      </w:r>
      <w:r w:rsidR="00DA4424" w:rsidRPr="009140CA">
        <w:rPr>
          <w:rFonts w:ascii="Arial" w:hAnsi="Arial" w:cs="Arial"/>
          <w:b/>
          <w:sz w:val="20"/>
          <w:szCs w:val="20"/>
        </w:rPr>
        <w:instrText xml:space="preserve"> FORMTEXT </w:instrText>
      </w:r>
      <w:r w:rsidR="00DA4424" w:rsidRPr="009140CA">
        <w:rPr>
          <w:rFonts w:ascii="Arial" w:hAnsi="Arial" w:cs="Arial"/>
          <w:b/>
          <w:sz w:val="20"/>
          <w:szCs w:val="20"/>
        </w:rPr>
      </w:r>
      <w:r w:rsidR="00DA4424" w:rsidRPr="009140CA">
        <w:rPr>
          <w:rFonts w:ascii="Arial" w:hAnsi="Arial" w:cs="Arial"/>
          <w:b/>
          <w:sz w:val="20"/>
          <w:szCs w:val="20"/>
        </w:rPr>
        <w:fldChar w:fldCharType="separate"/>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sz w:val="20"/>
          <w:szCs w:val="20"/>
        </w:rPr>
        <w:fldChar w:fldCharType="end"/>
      </w:r>
      <w:r w:rsidRPr="009140CA">
        <w:rPr>
          <w:rFonts w:ascii="Arial" w:hAnsi="Arial" w:cs="Arial"/>
          <w:sz w:val="20"/>
          <w:szCs w:val="20"/>
        </w:rPr>
        <w:t xml:space="preserve">, z dne </w:t>
      </w:r>
      <w:r w:rsidR="00DA4424" w:rsidRPr="009140CA">
        <w:rPr>
          <w:rFonts w:ascii="Arial" w:hAnsi="Arial" w:cs="Arial"/>
          <w:b/>
          <w:sz w:val="20"/>
          <w:szCs w:val="20"/>
        </w:rPr>
        <w:fldChar w:fldCharType="begin">
          <w:ffData>
            <w:name w:val="Besedilo15"/>
            <w:enabled/>
            <w:calcOnExit w:val="0"/>
            <w:textInput/>
          </w:ffData>
        </w:fldChar>
      </w:r>
      <w:r w:rsidR="00DA4424" w:rsidRPr="009140CA">
        <w:rPr>
          <w:rFonts w:ascii="Arial" w:hAnsi="Arial" w:cs="Arial"/>
          <w:b/>
          <w:sz w:val="20"/>
          <w:szCs w:val="20"/>
        </w:rPr>
        <w:instrText xml:space="preserve"> FORMTEXT </w:instrText>
      </w:r>
      <w:r w:rsidR="00DA4424" w:rsidRPr="009140CA">
        <w:rPr>
          <w:rFonts w:ascii="Arial" w:hAnsi="Arial" w:cs="Arial"/>
          <w:b/>
          <w:sz w:val="20"/>
          <w:szCs w:val="20"/>
        </w:rPr>
      </w:r>
      <w:r w:rsidR="00DA4424" w:rsidRPr="009140CA">
        <w:rPr>
          <w:rFonts w:ascii="Arial" w:hAnsi="Arial" w:cs="Arial"/>
          <w:b/>
          <w:sz w:val="20"/>
          <w:szCs w:val="20"/>
        </w:rPr>
        <w:fldChar w:fldCharType="separate"/>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noProof/>
          <w:sz w:val="20"/>
          <w:szCs w:val="20"/>
        </w:rPr>
        <w:t> </w:t>
      </w:r>
      <w:r w:rsidR="00DA4424" w:rsidRPr="009140CA">
        <w:rPr>
          <w:rFonts w:ascii="Arial" w:hAnsi="Arial" w:cs="Arial"/>
          <w:b/>
          <w:sz w:val="20"/>
          <w:szCs w:val="20"/>
        </w:rPr>
        <w:fldChar w:fldCharType="end"/>
      </w:r>
      <w:r w:rsidRPr="009140CA">
        <w:rPr>
          <w:rFonts w:ascii="Arial" w:hAnsi="Arial" w:cs="Arial"/>
          <w:sz w:val="20"/>
          <w:szCs w:val="20"/>
        </w:rPr>
        <w:t>);</w:t>
      </w:r>
    </w:p>
    <w:p w14:paraId="061C2A81" w14:textId="019A5EE0" w:rsidR="004270FA" w:rsidRPr="005D773C" w:rsidRDefault="004270FA" w:rsidP="004270FA">
      <w:pPr>
        <w:numPr>
          <w:ilvl w:val="0"/>
          <w:numId w:val="1"/>
        </w:numPr>
      </w:pPr>
      <w:r w:rsidRPr="009140CA">
        <w:t>sta dokumentacija v zvezi z oddajo javnega</w:t>
      </w:r>
      <w:r w:rsidRPr="005D773C">
        <w:t xml:space="preserve"> naročila (v nadaljnjem besedilu: dokumentacija) in ponudba izvajalca št.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5D773C">
        <w:t xml:space="preserve"> z dne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5D773C">
        <w:t xml:space="preserve"> sestavni del te pogodbe, zato so sestavni del te pogodbe tudi vse zahteve in pogoji iz dokumentacije, ki niso izrecno navedene v tej pogodbi; </w:t>
      </w:r>
    </w:p>
    <w:p w14:paraId="057C038D" w14:textId="37E792C7" w:rsidR="004270FA" w:rsidRDefault="004270FA" w:rsidP="004270FA">
      <w:pPr>
        <w:numPr>
          <w:ilvl w:val="0"/>
          <w:numId w:val="1"/>
        </w:numPr>
      </w:pPr>
      <w:r w:rsidRPr="005D773C">
        <w:t>v primeru neskladja ali nasprotja med to pogodbo, dokumentacijo in ponudbo, veljajo najprej določbe te pogodbe, nato določbe dokumentacije, nato ponudba, če ni v tej p</w:t>
      </w:r>
      <w:r w:rsidR="009140CA">
        <w:t>ogodbi izrecno navedeno drugače</w:t>
      </w:r>
    </w:p>
    <w:p w14:paraId="76B0547F" w14:textId="49F6BA7A" w:rsidR="00C337EE" w:rsidRPr="00B16109" w:rsidRDefault="00C337EE" w:rsidP="004270FA"/>
    <w:p w14:paraId="01A0E45C" w14:textId="77777777" w:rsidR="004270FA" w:rsidRDefault="004270FA" w:rsidP="004270FA">
      <w:pPr>
        <w:pStyle w:val="Odstavekseznama"/>
        <w:numPr>
          <w:ilvl w:val="2"/>
          <w:numId w:val="5"/>
        </w:numPr>
        <w:ind w:left="567" w:hanging="283"/>
        <w:rPr>
          <w:b/>
        </w:rPr>
      </w:pPr>
      <w:r w:rsidRPr="00B16109">
        <w:rPr>
          <w:b/>
        </w:rPr>
        <w:t>PREDMET POGODBE</w:t>
      </w:r>
    </w:p>
    <w:p w14:paraId="14655060" w14:textId="77777777" w:rsidR="004270FA" w:rsidRPr="00B16109" w:rsidRDefault="004270FA" w:rsidP="004270FA">
      <w:pPr>
        <w:pStyle w:val="Odstavekseznama"/>
        <w:ind w:left="567"/>
        <w:rPr>
          <w:b/>
        </w:rPr>
      </w:pPr>
    </w:p>
    <w:p w14:paraId="0DC93A23" w14:textId="77777777" w:rsidR="004270FA" w:rsidRPr="007558B3" w:rsidRDefault="004270FA" w:rsidP="004270FA">
      <w:pPr>
        <w:numPr>
          <w:ilvl w:val="0"/>
          <w:numId w:val="3"/>
        </w:numPr>
        <w:jc w:val="center"/>
      </w:pPr>
      <w:r w:rsidRPr="007558B3">
        <w:t>člen</w:t>
      </w:r>
    </w:p>
    <w:p w14:paraId="7BC805B9" w14:textId="77777777" w:rsidR="004270FA" w:rsidRPr="00B16109" w:rsidRDefault="004270FA" w:rsidP="004270FA"/>
    <w:p w14:paraId="485F5485" w14:textId="6F3C5512" w:rsidR="004270FA" w:rsidRDefault="004270FA" w:rsidP="009140CA">
      <w:r w:rsidRPr="00A26915">
        <w:t>S sklenitvijo te pogodbe naročnik odda, izvajalec pa prevzema vsa dela in  storitve, ki so navedeni v projektni dokumentaciji naročnika, in sicer v skladu s tehničnimi zahtevami naročnika glede kvalitete in funkcionalnosti izvedenih del.</w:t>
      </w:r>
    </w:p>
    <w:p w14:paraId="78988A72" w14:textId="77777777" w:rsidR="00FF7CC5" w:rsidRDefault="00FF7CC5" w:rsidP="009140CA">
      <w:bookmarkStart w:id="6" w:name="_GoBack"/>
      <w:bookmarkEnd w:id="6"/>
    </w:p>
    <w:p w14:paraId="629C5C77" w14:textId="77777777" w:rsidR="005533F0" w:rsidRPr="00B16109" w:rsidRDefault="005533F0" w:rsidP="009140CA"/>
    <w:p w14:paraId="0C3A4F9B" w14:textId="77777777" w:rsidR="004270FA" w:rsidRDefault="004270FA" w:rsidP="004270FA">
      <w:pPr>
        <w:pStyle w:val="Odstavekseznama"/>
        <w:numPr>
          <w:ilvl w:val="2"/>
          <w:numId w:val="5"/>
        </w:numPr>
        <w:ind w:left="567" w:hanging="283"/>
        <w:rPr>
          <w:b/>
        </w:rPr>
      </w:pPr>
      <w:r w:rsidRPr="00B16109">
        <w:rPr>
          <w:b/>
        </w:rPr>
        <w:lastRenderedPageBreak/>
        <w:t>ROK IZVEDBE POGODBENIH DEL</w:t>
      </w:r>
    </w:p>
    <w:p w14:paraId="340CA641" w14:textId="77777777" w:rsidR="004270FA" w:rsidRPr="00B16109" w:rsidRDefault="004270FA" w:rsidP="004270FA">
      <w:pPr>
        <w:pStyle w:val="Odstavekseznama"/>
        <w:ind w:left="567"/>
        <w:rPr>
          <w:b/>
        </w:rPr>
      </w:pPr>
    </w:p>
    <w:p w14:paraId="6452E740" w14:textId="77777777" w:rsidR="004270FA" w:rsidRPr="007558B3" w:rsidRDefault="004270FA" w:rsidP="004270FA">
      <w:pPr>
        <w:numPr>
          <w:ilvl w:val="0"/>
          <w:numId w:val="3"/>
        </w:numPr>
        <w:jc w:val="center"/>
      </w:pPr>
      <w:r w:rsidRPr="007558B3">
        <w:t>člen</w:t>
      </w:r>
    </w:p>
    <w:p w14:paraId="5B7E61B5" w14:textId="77777777" w:rsidR="004270FA" w:rsidRDefault="004270FA" w:rsidP="004270FA">
      <w:pPr>
        <w:rPr>
          <w:bCs/>
        </w:rPr>
      </w:pPr>
    </w:p>
    <w:p w14:paraId="1A774655" w14:textId="2B80EA9D" w:rsidR="004270FA" w:rsidRPr="00A26915" w:rsidRDefault="0030369B" w:rsidP="004270FA">
      <w:pPr>
        <w:tabs>
          <w:tab w:val="left" w:pos="567"/>
          <w:tab w:val="left" w:pos="4253"/>
          <w:tab w:val="left" w:pos="5529"/>
          <w:tab w:val="right" w:pos="8505"/>
        </w:tabs>
      </w:pPr>
      <w:r>
        <w:t>Pričetek del po tej pogo</w:t>
      </w:r>
      <w:r w:rsidR="005533F0">
        <w:t>dbi je predviden za 1. 12. 2021</w:t>
      </w:r>
      <w:r w:rsidR="009140CA">
        <w:t>. R</w:t>
      </w:r>
      <w:r w:rsidR="004270FA" w:rsidRPr="00A26915">
        <w:t>ok za</w:t>
      </w:r>
      <w:r w:rsidR="009140CA">
        <w:t xml:space="preserve"> dokončanje</w:t>
      </w:r>
      <w:r w:rsidR="004270FA" w:rsidRPr="00A26915">
        <w:t xml:space="preserve"> vseh pogodbenih obveznosti </w:t>
      </w:r>
      <w:r>
        <w:t xml:space="preserve">je </w:t>
      </w:r>
      <w:r w:rsidR="005533F0">
        <w:t>30. 6</w:t>
      </w:r>
      <w:r w:rsidR="009140CA">
        <w:t>. 2021</w:t>
      </w:r>
      <w:r w:rsidR="004270FA" w:rsidRPr="000624B4">
        <w:t xml:space="preserve">. </w:t>
      </w:r>
      <w:r w:rsidR="00944D38">
        <w:t>D</w:t>
      </w:r>
      <w:r w:rsidR="004270FA" w:rsidRPr="00A26915">
        <w:t xml:space="preserve">o izteka roka </w:t>
      </w:r>
      <w:r w:rsidR="00944D38">
        <w:t>se opravi kvalitativni in kvantitativni prevzem, interni tehnični pregled</w:t>
      </w:r>
      <w:r w:rsidR="004270FA" w:rsidRPr="00A26915">
        <w:t xml:space="preserve">, </w:t>
      </w:r>
      <w:r w:rsidR="00944D38">
        <w:t>izvede se odprava</w:t>
      </w:r>
      <w:r w:rsidR="004270FA" w:rsidRPr="00A26915">
        <w:t xml:space="preserve"> napak ugotovljenih ob internem tehničnem pregledu, primopredaji,</w:t>
      </w:r>
      <w:r w:rsidR="00944D38">
        <w:t xml:space="preserve"> izvede se izdelava</w:t>
      </w:r>
      <w:r w:rsidR="004270FA" w:rsidRPr="00A26915">
        <w:t xml:space="preserve"> končnega obračuna in izročit</w:t>
      </w:r>
      <w:r w:rsidR="00944D38">
        <w:t>ev</w:t>
      </w:r>
      <w:r w:rsidR="004270FA" w:rsidRPr="00A26915">
        <w:t xml:space="preserve"> naročniku ustreznega finančnega zavarovanja za odpravo napak v garancijski dobi. </w:t>
      </w:r>
    </w:p>
    <w:p w14:paraId="6CD1DBBB" w14:textId="77777777" w:rsidR="004270FA" w:rsidRPr="00A26915" w:rsidRDefault="004270FA" w:rsidP="004270FA">
      <w:pPr>
        <w:tabs>
          <w:tab w:val="left" w:pos="567"/>
          <w:tab w:val="left" w:pos="4253"/>
          <w:tab w:val="left" w:pos="5529"/>
          <w:tab w:val="right" w:pos="8505"/>
        </w:tabs>
      </w:pPr>
    </w:p>
    <w:p w14:paraId="49E77F42" w14:textId="2352098F" w:rsidR="004270FA" w:rsidRPr="00AE5B34" w:rsidRDefault="004270FA" w:rsidP="004270FA">
      <w:pPr>
        <w:tabs>
          <w:tab w:val="left" w:pos="567"/>
          <w:tab w:val="left" w:pos="4253"/>
          <w:tab w:val="left" w:pos="5529"/>
          <w:tab w:val="right" w:pos="8505"/>
        </w:tabs>
      </w:pPr>
      <w:r w:rsidRPr="00A26915">
        <w:t xml:space="preserve">Rok </w:t>
      </w:r>
      <w:r w:rsidR="00C337EE">
        <w:t>za uvedbo izvajalca v delo je 2</w:t>
      </w:r>
      <w:r w:rsidRPr="00A26915">
        <w:t xml:space="preserve"> dni od datuma pričetka veljavnosti pogodbe.</w:t>
      </w:r>
    </w:p>
    <w:p w14:paraId="5109D739" w14:textId="77777777" w:rsidR="004270FA" w:rsidRDefault="004270FA" w:rsidP="004270FA">
      <w:pPr>
        <w:rPr>
          <w:bCs/>
        </w:rPr>
      </w:pPr>
    </w:p>
    <w:p w14:paraId="151CCDBB" w14:textId="1D457A82" w:rsidR="004270FA" w:rsidRDefault="004270FA" w:rsidP="004270FA">
      <w:pPr>
        <w:rPr>
          <w:bCs/>
        </w:rPr>
      </w:pPr>
      <w:r w:rsidRPr="00F53707">
        <w:t>Izvajalec je dolžan pred pričetkom pogodbenih del vso dokumentacijo proučiti in si nepremičnino ter lokacijo izvedbe del ogledati ter naročnika opozoriti na morebitne pomanjkljivosti oziroma nejasnosti ter zahtevati pisna navodila. Izvajalec s podpisom te pogodbe potrjuje, da si je nepremičnino ter lokacijo izvedbe del ogledal in da je v celoti seznanjen z obsegom del. Izvajalec tudi potrjuje, da je dokumentacijo proučil kot dober strokovnjak, vse z namenom ugotovitve, ali je ta izdelana tako, da bo z njo izvedba pogodbenih del uspela v dogovorjenih rokih, obsegu in kvaliteti.</w:t>
      </w:r>
    </w:p>
    <w:p w14:paraId="0D0D4CA3" w14:textId="77777777" w:rsidR="004270FA" w:rsidRPr="00B16109" w:rsidRDefault="004270FA" w:rsidP="004270FA">
      <w:pPr>
        <w:rPr>
          <w:bCs/>
        </w:rPr>
      </w:pPr>
    </w:p>
    <w:p w14:paraId="5241CA8D" w14:textId="572CC249" w:rsidR="004270FA" w:rsidRDefault="004270FA" w:rsidP="004270FA">
      <w:r w:rsidRPr="00A26915">
        <w:t>Izvajalec mora po podpisu pogodbe izdelati podroben terminski in finančni načrt, ki mora upoštevati rok izvedbe vseh del (v papirni in elektronski obliki – MS Project ter .pdf) in ga naročniku izročiti najpoz</w:t>
      </w:r>
      <w:r w:rsidR="00C337EE">
        <w:t>neje v 3</w:t>
      </w:r>
      <w:r w:rsidRPr="00A26915">
        <w:t xml:space="preserve"> dneh po podpisu pogodbe. Namen izdelanega terminskega plana je, da bo imel naročnik možnost kontrole ustreznosti dinamike del ter da bo lahko od izvajalca zahteval prilagoditev (pospešitev) dinamike del, v kolikor bi bila ta neustrezna.</w:t>
      </w:r>
    </w:p>
    <w:p w14:paraId="00E92893" w14:textId="6B263EBD" w:rsidR="004270FA" w:rsidRPr="00B16109" w:rsidRDefault="004270FA" w:rsidP="004270FA">
      <w:pPr>
        <w:autoSpaceDE w:val="0"/>
        <w:autoSpaceDN w:val="0"/>
        <w:adjustRightInd w:val="0"/>
      </w:pPr>
    </w:p>
    <w:p w14:paraId="0BC63578" w14:textId="77777777" w:rsidR="004270FA" w:rsidRPr="007235DA" w:rsidRDefault="004270FA" w:rsidP="004270FA">
      <w:r w:rsidRPr="00840579">
        <w:t>Izvajalec je z izvajanjem del po tej pogodbi dolžan pričeti takoj po uvedbi v delo.</w:t>
      </w:r>
    </w:p>
    <w:p w14:paraId="4DFDFA8F" w14:textId="77777777" w:rsidR="004270FA" w:rsidRPr="00B16109" w:rsidRDefault="004270FA" w:rsidP="004270FA">
      <w:pPr>
        <w:rPr>
          <w:bCs/>
          <w:lang w:eastAsia="en-US"/>
        </w:rPr>
      </w:pPr>
    </w:p>
    <w:p w14:paraId="541C79CF" w14:textId="6DADB1DF" w:rsidR="004270FA" w:rsidRPr="00A26915" w:rsidRDefault="004270FA" w:rsidP="004270FA">
      <w:r w:rsidRPr="00A26915">
        <w:t>Izvajalec ima pravico do podaljšanja roka za zaključek del v naslednjih primerih:</w:t>
      </w:r>
    </w:p>
    <w:p w14:paraId="6379E69E" w14:textId="0DBA0255"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prekinitev izvajanja del na</w:t>
      </w:r>
      <w:r w:rsidR="00C337EE">
        <w:rPr>
          <w:szCs w:val="20"/>
          <w:lang w:val="sl-SI"/>
        </w:rPr>
        <w:t xml:space="preserve"> zahtevo naročnika za več kot 3</w:t>
      </w:r>
      <w:r w:rsidRPr="00A26915">
        <w:rPr>
          <w:szCs w:val="20"/>
          <w:lang w:val="sl-SI"/>
        </w:rPr>
        <w:t xml:space="preserve"> dni;</w:t>
      </w:r>
    </w:p>
    <w:p w14:paraId="5691353B" w14:textId="5D64457A"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prekinitev izvajanja po volji izvajalca iz razlogov na s</w:t>
      </w:r>
      <w:r w:rsidR="00C337EE">
        <w:rPr>
          <w:szCs w:val="20"/>
          <w:lang w:val="sl-SI"/>
        </w:rPr>
        <w:t>trani naročnika za več kot 3</w:t>
      </w:r>
      <w:r w:rsidRPr="00A26915">
        <w:rPr>
          <w:szCs w:val="20"/>
          <w:lang w:val="sl-SI"/>
        </w:rPr>
        <w:t xml:space="preserve"> dni;</w:t>
      </w:r>
    </w:p>
    <w:p w14:paraId="1BB3FF9D"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naročnik ne izpolnjuje dogovorjenih pogojev za izvedbo del iz te pogodbe, zaradi česar izvajalec z deli ne more pričeti ali nadaljevati;</w:t>
      </w:r>
    </w:p>
    <w:p w14:paraId="6361E214"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naročnik naroči dodatna dela ali take spremembe izvedbe, ki vplivajo na kritične poti pri izvedbi del - za toliko časa, kot je potrebno, da se ta dela izvedejo;</w:t>
      </w:r>
    </w:p>
    <w:p w14:paraId="3D2B1460"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če je prišlo do nepričakovanih fizičnih razmer na gradbišču, med katere sodijo nepričakovani fizični pogoji, kot na primer nepričakovani podpovršinski in hidrološki pogoji ter fizične ovire, na katere naleti izvajalec med izvedbo del, pa te razmere vplivajo na kritične poti pri izvedbi del - za toliko časa, kot je potrebno, da se izvedejo dela, ki odpravijo te razmere;</w:t>
      </w:r>
    </w:p>
    <w:p w14:paraId="38B96B0F"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iz drugih razlogov, ki vplivajo na pogodbeno dogovorjeni rok izvedbe in niso v sferi izvajalca, pa ti razlogi vplivajo na kritične poti pri izvedbi del - za toliko časa, kot je potrebno, da se ta dela izvedejo. Med temi razlogi ne more biti kakršnakoli nejasnost v tehničnih specifikacijah predmeta javnega naročila oziroma pogodbe ali navodilih naročnika izvajalcu, saj ponudnik z oddajo ponudbe jamči, da je preveril, da so zahteve naročnika ustrezne, izvedljive ter v celoti zajete v ponudbeni in pogodbeni vrednosti. Ravno tako med temi razlogi ne morejo biti običajni in predvidljivi vremenski pogoji (denimo nizke temperature v zimskem času)</w:t>
      </w:r>
    </w:p>
    <w:p w14:paraId="3C4D0387" w14:textId="77777777" w:rsidR="004270FA" w:rsidRPr="00A26915" w:rsidRDefault="004270FA" w:rsidP="004270FA">
      <w:pPr>
        <w:pStyle w:val="Odstavekseznama"/>
        <w:numPr>
          <w:ilvl w:val="0"/>
          <w:numId w:val="10"/>
        </w:numPr>
        <w:spacing w:line="260" w:lineRule="exact"/>
        <w:ind w:left="714" w:hanging="357"/>
        <w:rPr>
          <w:szCs w:val="20"/>
          <w:lang w:val="sl-SI"/>
        </w:rPr>
      </w:pPr>
      <w:r w:rsidRPr="00A26915">
        <w:rPr>
          <w:szCs w:val="20"/>
          <w:lang w:val="sl-SI"/>
        </w:rPr>
        <w:t>dogodki, ki so posledica višje sile.</w:t>
      </w:r>
    </w:p>
    <w:p w14:paraId="718D2D27" w14:textId="77777777" w:rsidR="004270FA" w:rsidRPr="00152921" w:rsidRDefault="004270FA" w:rsidP="004270FA"/>
    <w:p w14:paraId="500A2C93" w14:textId="77777777" w:rsidR="004270FA" w:rsidRPr="00B16109" w:rsidRDefault="004270FA" w:rsidP="004270FA">
      <w:r w:rsidRPr="00B16109">
        <w:t>V primeru podaljšanja pogodbenega roka mora izvajalec</w:t>
      </w:r>
      <w:r>
        <w:t xml:space="preserve"> pred iztekom prvotnega pogodbenega roka</w:t>
      </w:r>
      <w:r w:rsidRPr="00B16109">
        <w:t xml:space="preserve"> naročniku predati podaljšano finančno zavarovanje za dobro izvedbo pogodbenih obveznosti.</w:t>
      </w:r>
    </w:p>
    <w:p w14:paraId="315CE389" w14:textId="6BC0C24A" w:rsidR="004270FA" w:rsidRDefault="004270FA" w:rsidP="004270FA"/>
    <w:p w14:paraId="5CEA84CC" w14:textId="0BB5650D" w:rsidR="009140CA" w:rsidRDefault="009140CA" w:rsidP="004270FA"/>
    <w:p w14:paraId="48F2594C" w14:textId="77777777" w:rsidR="005533F0" w:rsidRDefault="005533F0" w:rsidP="004270FA"/>
    <w:p w14:paraId="7F6EBEF2" w14:textId="77777777" w:rsidR="009140CA" w:rsidRPr="00B16109" w:rsidRDefault="009140CA" w:rsidP="004270FA"/>
    <w:p w14:paraId="5391DA55" w14:textId="77777777" w:rsidR="004270FA" w:rsidRPr="007558B3" w:rsidRDefault="004270FA" w:rsidP="004270FA">
      <w:pPr>
        <w:numPr>
          <w:ilvl w:val="0"/>
          <w:numId w:val="3"/>
        </w:numPr>
        <w:jc w:val="center"/>
      </w:pPr>
      <w:r w:rsidRPr="007558B3">
        <w:lastRenderedPageBreak/>
        <w:t>člen</w:t>
      </w:r>
    </w:p>
    <w:p w14:paraId="1D71C75F" w14:textId="77777777" w:rsidR="004270FA" w:rsidRDefault="004270FA" w:rsidP="004270FA">
      <w:pPr>
        <w:rPr>
          <w:b/>
        </w:rPr>
      </w:pPr>
    </w:p>
    <w:p w14:paraId="30FA4ED8" w14:textId="77777777" w:rsidR="004270FA" w:rsidRPr="00A26915" w:rsidRDefault="004270FA" w:rsidP="004270FA">
      <w:pPr>
        <w:rPr>
          <w:b/>
        </w:rPr>
      </w:pPr>
      <w:r w:rsidRPr="00A26915">
        <w:rPr>
          <w:b/>
        </w:rPr>
        <w:t>Uvedba v delo</w:t>
      </w:r>
    </w:p>
    <w:p w14:paraId="0DAF8B50" w14:textId="77777777" w:rsidR="004270FA" w:rsidRPr="00A26915" w:rsidRDefault="004270FA" w:rsidP="004270FA">
      <w:r w:rsidRPr="00A26915">
        <w:t>Uvedba v delo obsega zlasti:</w:t>
      </w:r>
    </w:p>
    <w:p w14:paraId="2280438C" w14:textId="77777777" w:rsidR="004270FA" w:rsidRPr="00A26915" w:rsidRDefault="004270FA" w:rsidP="004270FA">
      <w:r w:rsidRPr="00A26915">
        <w:t>1.)</w:t>
      </w:r>
      <w:r>
        <w:t xml:space="preserve"> </w:t>
      </w:r>
      <w:r w:rsidRPr="00A26915">
        <w:t>izročitev gradbišča v skladu z določbami Posebnih gradbenih uzanc, ki pomeni predvsem, ne pa izključno, zagotovitev pravice dostopa na gradbišče izvajalcu;</w:t>
      </w:r>
    </w:p>
    <w:p w14:paraId="2DAC1047" w14:textId="77777777" w:rsidR="004270FA" w:rsidRPr="00A26915" w:rsidRDefault="004270FA" w:rsidP="004270FA">
      <w:r w:rsidRPr="00A26915">
        <w:t>2) izročitev PZI projektne dokumentacije;</w:t>
      </w:r>
    </w:p>
    <w:p w14:paraId="3CF93308" w14:textId="77777777" w:rsidR="004270FA" w:rsidRPr="00A26915" w:rsidRDefault="004270FA" w:rsidP="004270FA">
      <w:r w:rsidRPr="00A26915">
        <w:t>3) zagotovitev možnosti priključitve priklopa na komunalne in energetske vode v mejah delovišča;</w:t>
      </w:r>
    </w:p>
    <w:p w14:paraId="3F279F6F" w14:textId="77777777" w:rsidR="004270FA" w:rsidRPr="00B16109" w:rsidRDefault="004270FA" w:rsidP="004270FA">
      <w:r w:rsidRPr="00A26915">
        <w:t>4) dokazila o zagotovitvi sredstev za financiranje gradnje objekta in sredstev za plačilo obveznosti po sklenjeni pogodbi.</w:t>
      </w:r>
      <w:r w:rsidRPr="00B16109">
        <w:t xml:space="preserve"> </w:t>
      </w:r>
    </w:p>
    <w:p w14:paraId="6E1C43E2" w14:textId="77777777" w:rsidR="004270FA" w:rsidRPr="00B16109" w:rsidRDefault="004270FA" w:rsidP="004270FA"/>
    <w:p w14:paraId="4D6517C8" w14:textId="77777777" w:rsidR="004270FA" w:rsidRPr="00B16109" w:rsidRDefault="004270FA" w:rsidP="004270FA">
      <w:r w:rsidRPr="00A26915">
        <w:t>O uvedbi izvajalca v delo se sestavi zapisnik in se to ugotovi z zapisom v gradbeni dnevnik.</w:t>
      </w:r>
    </w:p>
    <w:p w14:paraId="657BE410" w14:textId="56A049AA" w:rsidR="004270FA" w:rsidRPr="00B16109" w:rsidRDefault="004270FA" w:rsidP="004270FA"/>
    <w:p w14:paraId="5CE9301F" w14:textId="77777777" w:rsidR="004270FA" w:rsidRPr="00B16109" w:rsidRDefault="004270FA" w:rsidP="004270FA">
      <w:pPr>
        <w:pStyle w:val="Odstavekseznama"/>
        <w:numPr>
          <w:ilvl w:val="2"/>
          <w:numId w:val="5"/>
        </w:numPr>
        <w:ind w:left="567" w:hanging="283"/>
        <w:rPr>
          <w:b/>
        </w:rPr>
      </w:pPr>
      <w:r w:rsidRPr="00B16109">
        <w:rPr>
          <w:b/>
        </w:rPr>
        <w:t>PRAVICE IN OBVEZNOSTI POGODBENIH STRANK</w:t>
      </w:r>
    </w:p>
    <w:p w14:paraId="78E80E31" w14:textId="77777777" w:rsidR="004270FA" w:rsidRPr="00B16109" w:rsidRDefault="004270FA" w:rsidP="004270FA">
      <w:pPr>
        <w:tabs>
          <w:tab w:val="left" w:pos="570"/>
        </w:tabs>
        <w:ind w:left="720" w:right="-483"/>
        <w:rPr>
          <w:b/>
          <w:lang w:eastAsia="en-US"/>
        </w:rPr>
      </w:pPr>
    </w:p>
    <w:p w14:paraId="79757472" w14:textId="77777777" w:rsidR="004270FA" w:rsidRPr="007558B3" w:rsidRDefault="004270FA" w:rsidP="004270FA">
      <w:pPr>
        <w:numPr>
          <w:ilvl w:val="0"/>
          <w:numId w:val="3"/>
        </w:numPr>
        <w:jc w:val="center"/>
      </w:pPr>
      <w:bookmarkStart w:id="7" w:name="_Hlk516665362"/>
      <w:r w:rsidRPr="007558B3">
        <w:t>člen</w:t>
      </w:r>
    </w:p>
    <w:bookmarkEnd w:id="7"/>
    <w:p w14:paraId="2A0122FD" w14:textId="77777777" w:rsidR="004270FA" w:rsidRPr="00A26915" w:rsidRDefault="004270FA" w:rsidP="004270FA">
      <w:pPr>
        <w:rPr>
          <w:lang w:eastAsia="en-US"/>
        </w:rPr>
      </w:pPr>
      <w:r w:rsidRPr="00A26915">
        <w:rPr>
          <w:b/>
          <w:bCs/>
          <w:lang w:eastAsia="en-US"/>
        </w:rPr>
        <w:t>Pravice in obveznosti izvajalca</w:t>
      </w:r>
    </w:p>
    <w:p w14:paraId="08A81B35" w14:textId="77777777" w:rsidR="004270FA" w:rsidRPr="00A26915" w:rsidRDefault="004270FA" w:rsidP="004270FA">
      <w:pPr>
        <w:tabs>
          <w:tab w:val="left" w:pos="426"/>
        </w:tabs>
        <w:ind w:right="-1"/>
        <w:rPr>
          <w:lang w:eastAsia="en-US"/>
        </w:rPr>
      </w:pPr>
      <w:r w:rsidRPr="00A26915">
        <w:rPr>
          <w:lang w:eastAsia="en-US"/>
        </w:rPr>
        <w:t>Izvajalec je dolžan pravočasno in popolno izpolnjevati svoje obveznosti po tej pogodbi.</w:t>
      </w:r>
    </w:p>
    <w:p w14:paraId="342864D2" w14:textId="77777777" w:rsidR="004270FA" w:rsidRPr="00A26915" w:rsidRDefault="004270FA" w:rsidP="004270FA">
      <w:pPr>
        <w:rPr>
          <w:b/>
          <w:lang w:eastAsia="en-US"/>
        </w:rPr>
      </w:pPr>
    </w:p>
    <w:p w14:paraId="0CB09858" w14:textId="77777777" w:rsidR="004270FA" w:rsidRPr="00B16109" w:rsidRDefault="004270FA" w:rsidP="004270FA">
      <w:r w:rsidRPr="00A26915">
        <w:t>Izvajalec izjavlja, da je seznanjen s pogoji in lokacijo izvajanja del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w:t>
      </w:r>
      <w:r w:rsidRPr="00B16109">
        <w:t xml:space="preserve"> </w:t>
      </w:r>
    </w:p>
    <w:p w14:paraId="6DD12974" w14:textId="77777777" w:rsidR="004270FA" w:rsidRPr="00B16109" w:rsidRDefault="004270FA" w:rsidP="004270FA"/>
    <w:p w14:paraId="0C303DE8" w14:textId="77777777" w:rsidR="004270FA" w:rsidRPr="005159EB" w:rsidRDefault="004270FA" w:rsidP="004270FA">
      <w:r w:rsidRPr="005159EB">
        <w:t>Izvajalec se obvezuje, da bo:</w:t>
      </w:r>
    </w:p>
    <w:p w14:paraId="17954541" w14:textId="77777777" w:rsidR="004270FA" w:rsidRPr="005159EB" w:rsidRDefault="004270FA" w:rsidP="004270FA">
      <w:pPr>
        <w:numPr>
          <w:ilvl w:val="3"/>
          <w:numId w:val="14"/>
        </w:numPr>
        <w:ind w:left="709"/>
        <w:rPr>
          <w:u w:val="single"/>
        </w:rPr>
      </w:pPr>
      <w:r w:rsidRPr="005159EB">
        <w:t xml:space="preserve">prevzeta dela izvedel strokovno pravilno, vestno in kvalitetno, v skladu z veljavnimi standardi in zakoni, tehničnimi predpisi; </w:t>
      </w:r>
    </w:p>
    <w:p w14:paraId="548E8AA1" w14:textId="21AE7536" w:rsidR="004270FA" w:rsidRPr="005159EB" w:rsidRDefault="00C337EE" w:rsidP="004270FA">
      <w:pPr>
        <w:numPr>
          <w:ilvl w:val="3"/>
          <w:numId w:val="14"/>
        </w:numPr>
        <w:ind w:left="709"/>
        <w:rPr>
          <w:u w:val="single"/>
        </w:rPr>
      </w:pPr>
      <w:r>
        <w:t xml:space="preserve">izvajal dela po tej pogodbi </w:t>
      </w:r>
      <w:r w:rsidR="004270FA" w:rsidRPr="005159EB">
        <w:t>v skladu z veljavno zakonodajo, navodili naročnika, in v skladu s to pogodbo ter terminskim načrtom;</w:t>
      </w:r>
    </w:p>
    <w:p w14:paraId="0D47D379" w14:textId="77777777" w:rsidR="004270FA" w:rsidRPr="005159EB" w:rsidRDefault="004270FA" w:rsidP="004270FA">
      <w:pPr>
        <w:numPr>
          <w:ilvl w:val="3"/>
          <w:numId w:val="14"/>
        </w:numPr>
        <w:ind w:left="709"/>
      </w:pPr>
      <w:r w:rsidRPr="005159EB">
        <w:t>pripravil ustrezen načrt organizacije gradbišča, ki bo izdelan v skladu s pogoji iz varnostnega načrta;</w:t>
      </w:r>
    </w:p>
    <w:p w14:paraId="1788753E" w14:textId="77777777" w:rsidR="004270FA" w:rsidRPr="005159EB" w:rsidRDefault="004270FA" w:rsidP="004270FA">
      <w:pPr>
        <w:numPr>
          <w:ilvl w:val="3"/>
          <w:numId w:val="14"/>
        </w:numPr>
        <w:ind w:left="709"/>
      </w:pPr>
      <w:r w:rsidRPr="005159EB">
        <w:t>zagotovil, da bo gradbišče urejeno v skladu z varnostnim načrtom gradbišča in Sporazumom o skupnih varnostnih ukrepih;</w:t>
      </w:r>
    </w:p>
    <w:p w14:paraId="69068C69" w14:textId="77777777" w:rsidR="004270FA" w:rsidRPr="005159EB" w:rsidRDefault="004270FA" w:rsidP="004270FA">
      <w:pPr>
        <w:numPr>
          <w:ilvl w:val="3"/>
          <w:numId w:val="14"/>
        </w:numPr>
        <w:ind w:left="709"/>
      </w:pPr>
      <w:r w:rsidRPr="005159EB">
        <w:t>upošteval določila in zahteve, ki bodo podane v varnostnem načrtu;</w:t>
      </w:r>
    </w:p>
    <w:p w14:paraId="71E1CAE5" w14:textId="77777777" w:rsidR="004270FA" w:rsidRPr="005159EB" w:rsidRDefault="004270FA" w:rsidP="004270FA">
      <w:pPr>
        <w:numPr>
          <w:ilvl w:val="3"/>
          <w:numId w:val="14"/>
        </w:numPr>
        <w:ind w:left="709"/>
      </w:pPr>
      <w:r w:rsidRPr="005159EB">
        <w:t>naročniku omogočal ustrezen nadzor;</w:t>
      </w:r>
    </w:p>
    <w:p w14:paraId="7E3194D2" w14:textId="77777777" w:rsidR="004270FA" w:rsidRPr="005159EB" w:rsidRDefault="004270FA" w:rsidP="004270FA">
      <w:pPr>
        <w:numPr>
          <w:ilvl w:val="3"/>
          <w:numId w:val="14"/>
        </w:numPr>
        <w:ind w:left="709"/>
      </w:pPr>
      <w:r w:rsidRPr="005159EB">
        <w:t>pravočasno obveščal nadzornika pred vsako pomembno fazo izvajanja gradnje;</w:t>
      </w:r>
    </w:p>
    <w:p w14:paraId="4F273034" w14:textId="77777777" w:rsidR="004270FA" w:rsidRPr="005159EB" w:rsidRDefault="004270FA" w:rsidP="004270FA">
      <w:pPr>
        <w:numPr>
          <w:ilvl w:val="3"/>
          <w:numId w:val="14"/>
        </w:numPr>
        <w:ind w:left="709"/>
      </w:pPr>
      <w:r w:rsidRPr="005159EB">
        <w:t>uredil vse potrebno za dovoz in odvoz materiala, opreme in odpadnega materiala na/z gradbišča/trase oziroma objekta ter upošteval predpise glede obremenitve cest in poti in predpise v zvezi z ravnanjem z odpadki;</w:t>
      </w:r>
    </w:p>
    <w:p w14:paraId="2D7114BB" w14:textId="77777777" w:rsidR="004270FA" w:rsidRPr="005159EB" w:rsidRDefault="004270FA" w:rsidP="004270FA">
      <w:pPr>
        <w:numPr>
          <w:ilvl w:val="3"/>
          <w:numId w:val="14"/>
        </w:numPr>
        <w:ind w:left="709"/>
        <w:rPr>
          <w:lang w:val="x-none"/>
        </w:rPr>
      </w:pPr>
      <w:r w:rsidRPr="005159EB">
        <w:rPr>
          <w:lang w:val="x-none"/>
        </w:rPr>
        <w:t>izročil naročniku evidenčne liste, določene s predpisom, ki ureja ravnanje z odpadki;</w:t>
      </w:r>
    </w:p>
    <w:p w14:paraId="66351B9A" w14:textId="77777777" w:rsidR="004270FA" w:rsidRPr="005159EB" w:rsidRDefault="004270FA" w:rsidP="004270FA">
      <w:pPr>
        <w:numPr>
          <w:ilvl w:val="3"/>
          <w:numId w:val="14"/>
        </w:numPr>
        <w:ind w:left="709"/>
        <w:rPr>
          <w:lang w:val="x-none"/>
        </w:rPr>
      </w:pPr>
      <w:r w:rsidRPr="005159EB">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1E70E2B3" w14:textId="1D512BB7" w:rsidR="004270FA" w:rsidRPr="005159EB" w:rsidRDefault="004270FA" w:rsidP="004270FA">
      <w:pPr>
        <w:numPr>
          <w:ilvl w:val="3"/>
          <w:numId w:val="14"/>
        </w:numPr>
        <w:ind w:left="709"/>
      </w:pPr>
      <w:r w:rsidRPr="005159EB">
        <w:t>na svoje stroške poskrbel za objekte za svoje kadre in osebje na objektu v dogo</w:t>
      </w:r>
      <w:r w:rsidR="005204FD">
        <w:t>voru z naročnikom</w:t>
      </w:r>
      <w:r w:rsidRPr="005159EB">
        <w:t xml:space="preserve"> in drugimi izvajalci;</w:t>
      </w:r>
    </w:p>
    <w:p w14:paraId="6BB5BB40" w14:textId="77777777" w:rsidR="004270FA" w:rsidRPr="005159EB" w:rsidRDefault="004270FA" w:rsidP="004270FA">
      <w:pPr>
        <w:numPr>
          <w:ilvl w:val="3"/>
          <w:numId w:val="14"/>
        </w:numPr>
        <w:ind w:left="709"/>
      </w:pPr>
      <w:r w:rsidRPr="005159EB">
        <w:t>zagotovil prisotnost strokovnega kadra, ki ga zahteva gradbena zakonodaja, kar je vključeno v pogodbeno ceno;</w:t>
      </w:r>
    </w:p>
    <w:p w14:paraId="35DD785E" w14:textId="77777777" w:rsidR="004270FA" w:rsidRPr="005159EB" w:rsidRDefault="004270FA" w:rsidP="004270FA">
      <w:pPr>
        <w:numPr>
          <w:ilvl w:val="3"/>
          <w:numId w:val="14"/>
        </w:numPr>
        <w:ind w:left="709"/>
      </w:pPr>
      <w:r w:rsidRPr="005159EB">
        <w:t>zagotavljal varnost in zdravje delavcev, varnost ljudi in predmetov pri izvajanju gradnje ter preprečeval čezmerne obremenitve okolja;</w:t>
      </w:r>
    </w:p>
    <w:p w14:paraId="0C5F7A34" w14:textId="77777777" w:rsidR="004270FA" w:rsidRPr="005159EB" w:rsidRDefault="004270FA" w:rsidP="004270FA">
      <w:pPr>
        <w:numPr>
          <w:ilvl w:val="3"/>
          <w:numId w:val="14"/>
        </w:numPr>
        <w:ind w:left="709"/>
      </w:pPr>
      <w:r w:rsidRPr="005159EB">
        <w:t>izbiral tehnološke in delovne procese, ki povzročajo najmanjše možno tveganje za nastanek nezgod pri delu, poklicnih bolezni ali bolezni v zvezi z delom ter najmanjše negativne vplive na okolje in objekte;</w:t>
      </w:r>
    </w:p>
    <w:p w14:paraId="3862FFA3" w14:textId="04F886B0" w:rsidR="004270FA" w:rsidRPr="00B16109" w:rsidRDefault="004270FA" w:rsidP="004270FA">
      <w:pPr>
        <w:numPr>
          <w:ilvl w:val="3"/>
          <w:numId w:val="14"/>
        </w:numPr>
        <w:ind w:left="709"/>
      </w:pPr>
      <w:r w:rsidRPr="005159EB">
        <w:t>strokovno odpravil vse napake v zvezi s pogodbeno dogovorjenimi deli</w:t>
      </w:r>
      <w:r w:rsidRPr="002E3032">
        <w:t>.</w:t>
      </w:r>
    </w:p>
    <w:p w14:paraId="48F5E63B" w14:textId="77777777" w:rsidR="004270FA" w:rsidRPr="00001C84" w:rsidRDefault="004270FA" w:rsidP="004270FA">
      <w:pPr>
        <w:numPr>
          <w:ilvl w:val="0"/>
          <w:numId w:val="3"/>
        </w:numPr>
        <w:jc w:val="center"/>
      </w:pPr>
      <w:bookmarkStart w:id="8" w:name="_Hlk516665874"/>
      <w:r w:rsidRPr="007558B3">
        <w:lastRenderedPageBreak/>
        <w:t>člen</w:t>
      </w:r>
    </w:p>
    <w:p w14:paraId="1C8E535B" w14:textId="77777777" w:rsidR="004270FA" w:rsidRDefault="004270FA" w:rsidP="004270FA">
      <w:pPr>
        <w:autoSpaceDN w:val="0"/>
        <w:ind w:right="7"/>
        <w:rPr>
          <w:b/>
          <w:lang w:eastAsia="en-US"/>
        </w:rPr>
      </w:pPr>
    </w:p>
    <w:p w14:paraId="1B208F72" w14:textId="77777777" w:rsidR="004270FA" w:rsidRPr="00A26915" w:rsidRDefault="004270FA" w:rsidP="004270FA">
      <w:pPr>
        <w:autoSpaceDN w:val="0"/>
        <w:ind w:right="7"/>
        <w:rPr>
          <w:b/>
          <w:lang w:eastAsia="en-US"/>
        </w:rPr>
      </w:pPr>
      <w:r w:rsidRPr="00A26915">
        <w:rPr>
          <w:b/>
          <w:lang w:eastAsia="en-US"/>
        </w:rPr>
        <w:t>Strokovni kader</w:t>
      </w:r>
    </w:p>
    <w:p w14:paraId="4B2BC388" w14:textId="77777777" w:rsidR="004270FA" w:rsidRPr="00B16109" w:rsidRDefault="004270FA" w:rsidP="004270FA">
      <w:pPr>
        <w:autoSpaceDN w:val="0"/>
        <w:ind w:right="7"/>
        <w:rPr>
          <w:lang w:eastAsia="en-US"/>
        </w:rPr>
      </w:pPr>
      <w:r w:rsidRPr="00A26915">
        <w:rPr>
          <w:lang w:eastAsia="en-US"/>
        </w:rPr>
        <w:t xml:space="preserve">Strokovne funkcije, ki so bile zahtevane in določene v naročnikovi dokumentaciji lahko opravlja samo strokovni kader, ki je bil v ponudbi imenovan na te funkcije. </w:t>
      </w:r>
      <w:bookmarkStart w:id="9" w:name="_Hlk516927920"/>
      <w:r w:rsidRPr="00A26915">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bookmarkEnd w:id="9"/>
    <w:p w14:paraId="68F91E4E" w14:textId="77777777" w:rsidR="004270FA" w:rsidRPr="00B16109" w:rsidRDefault="004270FA" w:rsidP="004270FA">
      <w:pPr>
        <w:autoSpaceDN w:val="0"/>
        <w:ind w:right="7"/>
        <w:rPr>
          <w:lang w:eastAsia="en-US"/>
        </w:rPr>
      </w:pPr>
    </w:p>
    <w:p w14:paraId="380C97BD" w14:textId="3463423B" w:rsidR="004270FA" w:rsidRPr="00B16109" w:rsidRDefault="004270FA" w:rsidP="004270FA">
      <w:pPr>
        <w:autoSpaceDN w:val="0"/>
        <w:ind w:right="7"/>
        <w:rPr>
          <w:lang w:eastAsia="en-US"/>
        </w:rPr>
      </w:pPr>
      <w:r w:rsidRPr="00B16109">
        <w:rPr>
          <w:lang w:eastAsia="en-US"/>
        </w:rPr>
        <w:t>Funkcijo</w:t>
      </w:r>
      <w:r>
        <w:rPr>
          <w:lang w:eastAsia="en-US"/>
        </w:rPr>
        <w:t xml:space="preserve"> vodje del za vodenje gradnje</w:t>
      </w:r>
      <w:r w:rsidRPr="00B16109">
        <w:rPr>
          <w:lang w:eastAsia="en-US"/>
        </w:rPr>
        <w:t xml:space="preserve"> </w:t>
      </w:r>
      <w:r>
        <w:rPr>
          <w:lang w:eastAsia="en-US"/>
        </w:rPr>
        <w:t>(</w:t>
      </w:r>
      <w:r w:rsidRPr="00B16109">
        <w:rPr>
          <w:lang w:eastAsia="en-US"/>
        </w:rPr>
        <w:t>vodj</w:t>
      </w:r>
      <w:r>
        <w:rPr>
          <w:lang w:eastAsia="en-US"/>
        </w:rPr>
        <w:t>a</w:t>
      </w:r>
      <w:r w:rsidRPr="00B16109">
        <w:rPr>
          <w:lang w:eastAsia="en-US"/>
        </w:rPr>
        <w:t xml:space="preserve"> gradnje</w:t>
      </w:r>
      <w:r>
        <w:rPr>
          <w:lang w:eastAsia="en-US"/>
        </w:rPr>
        <w:t>)</w:t>
      </w:r>
      <w:r w:rsidRPr="00B16109">
        <w:rPr>
          <w:lang w:eastAsia="en-US"/>
        </w:rPr>
        <w:t xml:space="preserve"> pri izvedbi del po tej pogodbi bo opravljal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B16109">
        <w:rPr>
          <w:lang w:eastAsia="en-US"/>
        </w:rPr>
        <w:t>.</w:t>
      </w:r>
    </w:p>
    <w:p w14:paraId="483AC0FD" w14:textId="77777777" w:rsidR="00CD272E" w:rsidRDefault="00CD272E" w:rsidP="004270FA">
      <w:pPr>
        <w:autoSpaceDN w:val="0"/>
        <w:ind w:right="7"/>
        <w:rPr>
          <w:lang w:eastAsia="en-US"/>
        </w:rPr>
      </w:pPr>
    </w:p>
    <w:p w14:paraId="5625FBBC" w14:textId="42B8D7C7" w:rsidR="004270FA" w:rsidRPr="00DE2A87" w:rsidRDefault="004270FA" w:rsidP="004270FA">
      <w:pPr>
        <w:autoSpaceDN w:val="0"/>
        <w:ind w:right="7"/>
        <w:rPr>
          <w:i/>
          <w:lang w:eastAsia="en-US"/>
        </w:rPr>
      </w:pPr>
      <w:r w:rsidRPr="00B16109">
        <w:rPr>
          <w:lang w:eastAsia="en-US"/>
        </w:rPr>
        <w:t>Vodja gradnje mora biti na gradbišču prisoten najmanj 4× tedensko po najmanj 4 ure dnevno ter na vseh koordinacijskih sestankih.</w:t>
      </w:r>
      <w:r>
        <w:rPr>
          <w:lang w:eastAsia="en-US"/>
        </w:rPr>
        <w:t xml:space="preserve"> </w:t>
      </w:r>
    </w:p>
    <w:p w14:paraId="0A373F7B" w14:textId="77777777" w:rsidR="004270FA" w:rsidRPr="00B16109" w:rsidRDefault="004270FA" w:rsidP="004270FA">
      <w:pPr>
        <w:autoSpaceDN w:val="0"/>
        <w:ind w:right="7"/>
        <w:rPr>
          <w:lang w:eastAsia="en-US"/>
        </w:rPr>
      </w:pPr>
    </w:p>
    <w:p w14:paraId="048AFF8B" w14:textId="77777777" w:rsidR="004270FA" w:rsidRPr="00001C84" w:rsidRDefault="004270FA" w:rsidP="004270FA">
      <w:pPr>
        <w:numPr>
          <w:ilvl w:val="0"/>
          <w:numId w:val="3"/>
        </w:numPr>
        <w:jc w:val="center"/>
      </w:pPr>
      <w:r w:rsidRPr="007558B3">
        <w:t>člen</w:t>
      </w:r>
      <w:bookmarkEnd w:id="8"/>
    </w:p>
    <w:p w14:paraId="637A3144" w14:textId="77777777" w:rsidR="004270FA" w:rsidRDefault="004270FA" w:rsidP="004270FA">
      <w:pPr>
        <w:rPr>
          <w:b/>
        </w:rPr>
      </w:pPr>
    </w:p>
    <w:p w14:paraId="61C0D944" w14:textId="77777777" w:rsidR="004270FA" w:rsidRDefault="004270FA" w:rsidP="004270FA">
      <w:pPr>
        <w:rPr>
          <w:b/>
        </w:rPr>
      </w:pPr>
      <w:r w:rsidRPr="00B16109">
        <w:rPr>
          <w:b/>
        </w:rPr>
        <w:t xml:space="preserve">Rok za uveljavljanje zahtevkov </w:t>
      </w:r>
    </w:p>
    <w:p w14:paraId="3E5BDE32" w14:textId="4FA8DB8D" w:rsidR="004270FA" w:rsidRPr="00B16109" w:rsidRDefault="004270FA" w:rsidP="004270FA">
      <w:bookmarkStart w:id="10" w:name="_Hlk516927969"/>
      <w:r w:rsidRPr="00B16109">
        <w:t xml:space="preserve">Izvajalec je dolžan nemudoma, najkasneje pa v </w:t>
      </w:r>
      <w:r w:rsidR="00C337EE">
        <w:t>petih (5</w:t>
      </w:r>
      <w:r w:rsidRPr="00B16109">
        <w:t>) dneh od trenutka, ko se je zavedel ali bi se moral zavedati okoliščin, pisno opozoriti naročnika na okoliščine, ki bi lahko otežile ali onemogočile kvalitetno in pravilno izvedbo del, podaljšale rok izvedbe del ali povečale stroške izved</w:t>
      </w:r>
      <w:r w:rsidR="00C337EE">
        <w:t>be del. Izvajalec mora v roku 5</w:t>
      </w:r>
      <w:r w:rsidRPr="00B16109">
        <w:t xml:space="preserve"> dni od kar se je zavedela okoliščin naročniku poslati zahtevek</w:t>
      </w:r>
      <w:r>
        <w:t xml:space="preserve"> (v obliki protokola) </w:t>
      </w:r>
      <w:r w:rsidRPr="00B16109">
        <w:t>za podaljšanje pogodbenega roka ali za plačilo dodatnih del. V primeru zamude tega roka izvajalec izgubi  pravico do podaljšanja roka izvedbe ali do kakršnegakoli dodatnega plačila (prekluzivni rok za opozorilo).</w:t>
      </w:r>
    </w:p>
    <w:p w14:paraId="6567EB7E" w14:textId="77777777" w:rsidR="004270FA" w:rsidRPr="00B16109" w:rsidRDefault="004270FA" w:rsidP="004270FA">
      <w:pPr>
        <w:rPr>
          <w:b/>
        </w:rPr>
      </w:pPr>
    </w:p>
    <w:p w14:paraId="5EC23DFA" w14:textId="77777777" w:rsidR="004270FA" w:rsidRPr="00B16109" w:rsidRDefault="004270FA" w:rsidP="004270FA">
      <w:r w:rsidRPr="00B16109">
        <w:t xml:space="preserve">Namen te določbe je v tem, da s pravočasno vložitvijo zahtevka naročnik pridobi možnost, da tekoče in sproti vodi investicijo ter zahteva ustrezne prilagoditve v dinamiki in stroškovni komponenti izvedbe del. </w:t>
      </w:r>
    </w:p>
    <w:bookmarkEnd w:id="10"/>
    <w:p w14:paraId="16305736" w14:textId="578E5EC0" w:rsidR="004A6A41" w:rsidRPr="00B16109" w:rsidRDefault="004A6A41" w:rsidP="004270FA"/>
    <w:p w14:paraId="47D79789" w14:textId="77777777" w:rsidR="004270FA" w:rsidRPr="00001C84" w:rsidRDefault="004270FA" w:rsidP="004270FA">
      <w:pPr>
        <w:numPr>
          <w:ilvl w:val="0"/>
          <w:numId w:val="3"/>
        </w:numPr>
        <w:jc w:val="center"/>
      </w:pPr>
      <w:r w:rsidRPr="007558B3">
        <w:t>člen</w:t>
      </w:r>
    </w:p>
    <w:p w14:paraId="34DD4860" w14:textId="77777777" w:rsidR="004270FA" w:rsidRDefault="004270FA" w:rsidP="004270FA">
      <w:pPr>
        <w:rPr>
          <w:b/>
        </w:rPr>
      </w:pPr>
    </w:p>
    <w:p w14:paraId="282E4A0B" w14:textId="77777777" w:rsidR="004270FA" w:rsidRDefault="004270FA" w:rsidP="004270FA">
      <w:pPr>
        <w:rPr>
          <w:b/>
        </w:rPr>
      </w:pPr>
      <w:r w:rsidRPr="00A26915">
        <w:rPr>
          <w:b/>
        </w:rPr>
        <w:t>Notifikacijska dolžnost izvajalca</w:t>
      </w:r>
    </w:p>
    <w:p w14:paraId="12DB4032" w14:textId="7859720A" w:rsidR="004270FA" w:rsidRPr="00A26915" w:rsidRDefault="004270FA" w:rsidP="004270FA">
      <w:r w:rsidRPr="00A26915">
        <w:t xml:space="preserve">Izvajalec mora v roku </w:t>
      </w:r>
      <w:r w:rsidR="00C337EE">
        <w:t>treh (3</w:t>
      </w:r>
      <w:r w:rsidRPr="00A26915">
        <w:t xml:space="preserve">) dni po uvedbi v delo ali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projektne dokumentacije oz. navodila. </w:t>
      </w:r>
    </w:p>
    <w:p w14:paraId="003A7A7C" w14:textId="77777777" w:rsidR="004270FA" w:rsidRPr="00A26915" w:rsidRDefault="004270FA" w:rsidP="004270FA"/>
    <w:p w14:paraId="5E79A2FD" w14:textId="5823B833" w:rsidR="004270FA" w:rsidRPr="00B16109" w:rsidRDefault="004270FA" w:rsidP="004270FA">
      <w:r w:rsidRPr="00A26915">
        <w:t xml:space="preserve">Izvajalec lahko opozori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w:t>
      </w:r>
      <w:r w:rsidR="00C337EE">
        <w:t>treh (3</w:t>
      </w:r>
      <w:r w:rsidRPr="00A26915">
        <w:t>) dni po tem, ko se jih je izkazano moral in mogel zavedeti.</w:t>
      </w:r>
    </w:p>
    <w:p w14:paraId="7B6EA9BC" w14:textId="77777777" w:rsidR="004270FA" w:rsidRPr="00B16109" w:rsidRDefault="004270FA" w:rsidP="004270FA"/>
    <w:p w14:paraId="5F729A1D" w14:textId="77777777" w:rsidR="004270FA" w:rsidRPr="00B16109" w:rsidRDefault="004270FA" w:rsidP="004270FA">
      <w:r w:rsidRPr="00B16109">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4A8F3E73" w14:textId="77777777" w:rsidR="004270FA" w:rsidRDefault="004270FA" w:rsidP="004270FA"/>
    <w:p w14:paraId="745B9B8A" w14:textId="77777777" w:rsidR="004270FA" w:rsidRPr="007558B3" w:rsidRDefault="004270FA" w:rsidP="004270FA">
      <w:pPr>
        <w:numPr>
          <w:ilvl w:val="0"/>
          <w:numId w:val="3"/>
        </w:numPr>
        <w:jc w:val="center"/>
      </w:pPr>
      <w:r w:rsidRPr="007558B3">
        <w:t>člen</w:t>
      </w:r>
    </w:p>
    <w:p w14:paraId="796AEE32" w14:textId="77777777" w:rsidR="004270FA" w:rsidRDefault="004270FA" w:rsidP="004270FA">
      <w:pPr>
        <w:tabs>
          <w:tab w:val="left" w:pos="-284"/>
        </w:tabs>
        <w:rPr>
          <w:b/>
          <w:bCs/>
          <w:lang w:eastAsia="en-US"/>
        </w:rPr>
      </w:pPr>
    </w:p>
    <w:p w14:paraId="1640F81E" w14:textId="77777777" w:rsidR="004270FA" w:rsidRDefault="004270FA" w:rsidP="004270FA">
      <w:pPr>
        <w:tabs>
          <w:tab w:val="left" w:pos="-284"/>
        </w:tabs>
        <w:rPr>
          <w:b/>
          <w:bCs/>
          <w:lang w:eastAsia="en-US"/>
        </w:rPr>
      </w:pPr>
      <w:r w:rsidRPr="00B16109">
        <w:rPr>
          <w:b/>
          <w:bCs/>
          <w:lang w:eastAsia="en-US"/>
        </w:rPr>
        <w:t>Pravice in obveznosti naročnika</w:t>
      </w:r>
    </w:p>
    <w:p w14:paraId="557B456E" w14:textId="77777777" w:rsidR="004270FA" w:rsidRPr="005159EB" w:rsidRDefault="004270FA" w:rsidP="004270FA">
      <w:pPr>
        <w:tabs>
          <w:tab w:val="left" w:pos="360"/>
        </w:tabs>
        <w:ind w:right="-483"/>
        <w:rPr>
          <w:lang w:eastAsia="en-US"/>
        </w:rPr>
      </w:pPr>
      <w:r w:rsidRPr="005159EB">
        <w:rPr>
          <w:lang w:eastAsia="en-US"/>
        </w:rPr>
        <w:t>Naročnik se s to pogodbo zavezuje, da bo:</w:t>
      </w:r>
    </w:p>
    <w:p w14:paraId="75235F14"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plačal dogovorjeni pogodbeni znesek v rokih in na način, dogovorjen s to pogodbo;</w:t>
      </w:r>
    </w:p>
    <w:p w14:paraId="69038576" w14:textId="06C74D9C" w:rsidR="004270FA" w:rsidRPr="005159EB" w:rsidRDefault="004270FA" w:rsidP="004270FA">
      <w:pPr>
        <w:pStyle w:val="Odstavekseznama"/>
        <w:numPr>
          <w:ilvl w:val="0"/>
          <w:numId w:val="17"/>
        </w:numPr>
        <w:ind w:left="709"/>
        <w:rPr>
          <w:lang w:val="sl-SI" w:eastAsia="en-US"/>
        </w:rPr>
      </w:pPr>
      <w:r w:rsidRPr="005159EB">
        <w:rPr>
          <w:lang w:val="sl-SI" w:eastAsia="en-US"/>
        </w:rPr>
        <w:t xml:space="preserve">v skladu z veljavno zakonodajo imenoval gradbeni nadzor in izvajalcu sporočil ime vodje nadzora, ki bo nadzoroval potek gradnje, nadzoroval </w:t>
      </w:r>
      <w:r w:rsidRPr="003A485C">
        <w:rPr>
          <w:lang w:val="sl-SI" w:eastAsia="en-US"/>
        </w:rPr>
        <w:t>vodenje gradbenega dnevnika</w:t>
      </w:r>
      <w:r w:rsidRPr="005159EB">
        <w:rPr>
          <w:lang w:val="sl-SI" w:eastAsia="en-US"/>
        </w:rPr>
        <w:t xml:space="preserve">, nadzoroval </w:t>
      </w:r>
      <w:r w:rsidRPr="005159EB">
        <w:rPr>
          <w:lang w:val="sl-SI" w:eastAsia="en-US"/>
        </w:rPr>
        <w:lastRenderedPageBreak/>
        <w:t>terminski plan napredovanja del, ugotavljal količine in cene uporabljenega materiala, opreme in del ter na tej podlagi preverjal obračunske situacije ter izvajal druge zakonsko zahtevane aktivnosti. Ni pa vodja nadzora upravičen potrditi ali odobriti nobene spremembe v zvezi s to pogodbo, ki bi lahko imela za posledico spremembo projektne dokumentacije, obsega del, kakovosti gradnje, terminskega plana, enotnih pogodbenih cen  ali skupne pogodbene cene. Za tako spremembo, mora izvajalec pridobiti pisno protokolirano potrditev naročnika, ki jo ta poda na podlagi predhodne po</w:t>
      </w:r>
      <w:r w:rsidR="005204FD">
        <w:rPr>
          <w:lang w:val="sl-SI" w:eastAsia="en-US"/>
        </w:rPr>
        <w:t>trditve s strani vodje projekta in</w:t>
      </w:r>
      <w:r w:rsidRPr="005159EB">
        <w:rPr>
          <w:lang w:val="sl-SI" w:eastAsia="en-US"/>
        </w:rPr>
        <w:t xml:space="preserve"> vodje nadzora;</w:t>
      </w:r>
    </w:p>
    <w:p w14:paraId="4724022B" w14:textId="72DE35DA" w:rsidR="004270FA" w:rsidRPr="005159EB" w:rsidRDefault="004270FA" w:rsidP="004270FA">
      <w:pPr>
        <w:pStyle w:val="Odstavekseznama"/>
        <w:numPr>
          <w:ilvl w:val="0"/>
          <w:numId w:val="17"/>
        </w:numPr>
        <w:ind w:left="709"/>
        <w:rPr>
          <w:lang w:val="sl-SI" w:eastAsia="en-US"/>
        </w:rPr>
      </w:pPr>
      <w:r w:rsidRPr="005159EB">
        <w:rPr>
          <w:lang w:val="sl-SI" w:eastAsia="en-US"/>
        </w:rPr>
        <w:t>zagotovil nemoten dostop do lokacije, na kateri se izvajajo del</w:t>
      </w:r>
      <w:r>
        <w:rPr>
          <w:lang w:val="sl-SI" w:eastAsia="en-US"/>
        </w:rPr>
        <w:t xml:space="preserve">a, </w:t>
      </w:r>
      <w:r>
        <w:rPr>
          <w:lang w:val="sl-SI"/>
        </w:rPr>
        <w:t xml:space="preserve">ob upoštevanju lokacije objekta in </w:t>
      </w:r>
      <w:r w:rsidR="00CD272E">
        <w:rPr>
          <w:lang w:val="sl-SI"/>
        </w:rPr>
        <w:t xml:space="preserve">izvajanja dejavnosti </w:t>
      </w:r>
      <w:r w:rsidR="005204FD">
        <w:rPr>
          <w:lang w:val="sl-SI"/>
        </w:rPr>
        <w:t>naročnika</w:t>
      </w:r>
      <w:r w:rsidR="00CD272E">
        <w:rPr>
          <w:lang w:val="sl-SI"/>
        </w:rPr>
        <w:t>;</w:t>
      </w:r>
    </w:p>
    <w:p w14:paraId="4B740097"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sodeloval z izvajalcem z namenom, da bo predmet pogodbe izveden v skladu s projektno dokumentacijo;</w:t>
      </w:r>
    </w:p>
    <w:p w14:paraId="3C4779F2" w14:textId="77777777" w:rsidR="004270FA" w:rsidRPr="005159EB" w:rsidRDefault="004270FA" w:rsidP="004270FA">
      <w:pPr>
        <w:pStyle w:val="Odstavekseznama"/>
        <w:numPr>
          <w:ilvl w:val="0"/>
          <w:numId w:val="17"/>
        </w:numPr>
        <w:ind w:left="709"/>
        <w:rPr>
          <w:lang w:val="sl-SI" w:eastAsia="en-US"/>
        </w:rPr>
      </w:pPr>
      <w:r w:rsidRPr="005159EB">
        <w:rPr>
          <w:lang w:val="sl-SI" w:eastAsia="en-US"/>
        </w:rPr>
        <w:t>obveščal izvajalca o vseh spremembah in novo nastalih situacijah, ki bi lahko vplivale na potek in obseg predmeta pogodbe;</w:t>
      </w:r>
    </w:p>
    <w:p w14:paraId="259729BA" w14:textId="11606D9F" w:rsidR="004270FA" w:rsidRPr="009140CA" w:rsidRDefault="004270FA" w:rsidP="004270FA">
      <w:pPr>
        <w:pStyle w:val="Odstavekseznama"/>
        <w:numPr>
          <w:ilvl w:val="0"/>
          <w:numId w:val="17"/>
        </w:numPr>
        <w:ind w:left="709"/>
        <w:rPr>
          <w:lang w:val="sl-SI" w:eastAsia="en-US"/>
        </w:rPr>
      </w:pPr>
      <w:r w:rsidRPr="005159EB">
        <w:rPr>
          <w:lang w:val="sl-SI" w:eastAsia="en-US"/>
        </w:rPr>
        <w:t>prijavil začetek gradbenih del ustreznim organom in organizacijam, v kolikor je prijava potrebna glede na veljavno zakonodajo.</w:t>
      </w:r>
    </w:p>
    <w:p w14:paraId="33288F0D" w14:textId="77777777" w:rsidR="004270FA" w:rsidRPr="007558B3" w:rsidRDefault="004270FA" w:rsidP="004270FA">
      <w:pPr>
        <w:numPr>
          <w:ilvl w:val="0"/>
          <w:numId w:val="3"/>
        </w:numPr>
        <w:jc w:val="center"/>
      </w:pPr>
      <w:r w:rsidRPr="007558B3">
        <w:t>člen</w:t>
      </w:r>
    </w:p>
    <w:p w14:paraId="3604AE54" w14:textId="77777777" w:rsidR="004270FA" w:rsidRDefault="004270FA" w:rsidP="004270FA">
      <w:pPr>
        <w:rPr>
          <w:b/>
          <w:lang w:eastAsia="en-US"/>
        </w:rPr>
      </w:pPr>
    </w:p>
    <w:p w14:paraId="6CA0A6BA" w14:textId="77777777" w:rsidR="004270FA" w:rsidRPr="00B16109" w:rsidRDefault="004270FA" w:rsidP="004270FA">
      <w:pPr>
        <w:rPr>
          <w:b/>
          <w:lang w:eastAsia="en-US"/>
        </w:rPr>
      </w:pPr>
      <w:r w:rsidRPr="00B16109">
        <w:rPr>
          <w:b/>
          <w:lang w:eastAsia="en-US"/>
        </w:rPr>
        <w:t>Odobritev s strani naročnika</w:t>
      </w:r>
    </w:p>
    <w:p w14:paraId="6A292215" w14:textId="77777777" w:rsidR="004270FA" w:rsidRPr="00B16109" w:rsidRDefault="004270FA" w:rsidP="004270FA">
      <w:pPr>
        <w:rPr>
          <w:lang w:eastAsia="en-US"/>
        </w:rPr>
      </w:pPr>
      <w:r w:rsidRPr="00B16109">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470D6ADA" w14:textId="77777777" w:rsidR="004270FA" w:rsidRPr="00B16109" w:rsidRDefault="004270FA" w:rsidP="004270FA">
      <w:pPr>
        <w:rPr>
          <w:lang w:eastAsia="en-US"/>
        </w:rPr>
      </w:pPr>
    </w:p>
    <w:p w14:paraId="02B55ABB" w14:textId="0EFA8EA6" w:rsidR="004270FA" w:rsidRDefault="004270FA" w:rsidP="004270FA">
      <w:pPr>
        <w:rPr>
          <w:lang w:eastAsia="en-US"/>
        </w:rPr>
      </w:pPr>
      <w:r w:rsidRPr="00A26915">
        <w:rPr>
          <w:lang w:eastAsia="en-US"/>
        </w:rPr>
        <w:t>Kakršnokoli odstopanje izvedbe od projektne dokumentacije ali od te pogodbe s strani izvajalca, ki je brez predhodne od</w:t>
      </w:r>
      <w:r w:rsidR="005204FD">
        <w:rPr>
          <w:lang w:eastAsia="en-US"/>
        </w:rPr>
        <w:t>obritve projektanta, nadzornika</w:t>
      </w:r>
      <w:r w:rsidRPr="00A26915">
        <w:rPr>
          <w:lang w:eastAsia="en-US"/>
        </w:rPr>
        <w:t xml:space="preserve"> in naročnika (po tem vrstnem redu) je neveljavno, izvajalec pa je za nepotrjeno odstopanje izvedbe od projektne dokumentacije ali pogodbe naročniku odškodninsko odgovoren in mora na zahtevo naročnika takoj vzpostaviti pravilno stanje gradnje.</w:t>
      </w:r>
    </w:p>
    <w:p w14:paraId="6D9A5B3A" w14:textId="45135254" w:rsidR="005204FD" w:rsidRPr="00B16109" w:rsidRDefault="005204FD" w:rsidP="004270FA">
      <w:pPr>
        <w:rPr>
          <w:lang w:eastAsia="en-US"/>
        </w:rPr>
      </w:pPr>
    </w:p>
    <w:p w14:paraId="026669FD" w14:textId="77777777" w:rsidR="004270FA" w:rsidRPr="007558B3" w:rsidRDefault="004270FA" w:rsidP="004270FA">
      <w:pPr>
        <w:numPr>
          <w:ilvl w:val="0"/>
          <w:numId w:val="3"/>
        </w:numPr>
        <w:jc w:val="center"/>
      </w:pPr>
      <w:r w:rsidRPr="007558B3">
        <w:t>člen</w:t>
      </w:r>
    </w:p>
    <w:p w14:paraId="2DFCCF47" w14:textId="77777777" w:rsidR="004270FA" w:rsidRDefault="004270FA" w:rsidP="004270FA">
      <w:pPr>
        <w:rPr>
          <w:b/>
          <w:lang w:eastAsia="en-US"/>
        </w:rPr>
      </w:pPr>
    </w:p>
    <w:p w14:paraId="56A8A264" w14:textId="77777777" w:rsidR="004270FA" w:rsidRPr="00B16109" w:rsidRDefault="004270FA" w:rsidP="004270FA">
      <w:pPr>
        <w:rPr>
          <w:b/>
          <w:lang w:eastAsia="en-US"/>
        </w:rPr>
      </w:pPr>
      <w:r w:rsidRPr="00B16109">
        <w:rPr>
          <w:b/>
          <w:lang w:eastAsia="en-US"/>
        </w:rPr>
        <w:t>Pravica naročnika do zahteve za pospešitev del</w:t>
      </w:r>
    </w:p>
    <w:p w14:paraId="1E6AB317" w14:textId="77777777" w:rsidR="004270FA" w:rsidRPr="00A26915" w:rsidRDefault="004270FA" w:rsidP="004270FA">
      <w:pPr>
        <w:rPr>
          <w:lang w:eastAsia="en-US"/>
        </w:rPr>
      </w:pPr>
      <w:r w:rsidRPr="00A26915">
        <w:rPr>
          <w:lang w:eastAsia="en-US"/>
        </w:rPr>
        <w:t>V kolikor naročnik tekom gradnje ugotovi, da napredovanje del zaradi razlogov na strani izvajalca ne poteka tako, da bi izvajalec pogodbena dela zmogel dokončati v pogodbenem roku, kar se kaže v zaostajanju za terminskim planom, izvajalec pa ne more dokazati, da bo nastalo zamudo lahko nadoknadil, ima naročnik pravico, da</w:t>
      </w:r>
    </w:p>
    <w:p w14:paraId="7E654E3F" w14:textId="77777777" w:rsidR="004270FA" w:rsidRPr="00A26915" w:rsidRDefault="004270FA" w:rsidP="004270FA">
      <w:pPr>
        <w:rPr>
          <w:lang w:eastAsia="en-US"/>
        </w:rPr>
      </w:pPr>
      <w:r w:rsidRPr="00A26915">
        <w:rPr>
          <w:lang w:eastAsia="en-US"/>
        </w:rPr>
        <w:t>a) izvajalcu naloži kakršnekoli ukrepe za pospešitev del;</w:t>
      </w:r>
    </w:p>
    <w:p w14:paraId="0F77BF60" w14:textId="77777777" w:rsidR="004270FA" w:rsidRPr="00A26915" w:rsidRDefault="004270FA" w:rsidP="004270FA">
      <w:pPr>
        <w:rPr>
          <w:lang w:eastAsia="en-US"/>
        </w:rPr>
      </w:pPr>
      <w:r w:rsidRPr="00A26915">
        <w:rPr>
          <w:lang w:eastAsia="en-US"/>
        </w:rPr>
        <w:t>b) izvajalcu naloži angažiranje dodatnih podizvajalcev ali sam angažira dodatne podizvajalce na račun izvajalca;</w:t>
      </w:r>
    </w:p>
    <w:p w14:paraId="7FF57C58" w14:textId="77777777" w:rsidR="004270FA" w:rsidRPr="00B16109" w:rsidRDefault="004270FA" w:rsidP="004270FA">
      <w:pPr>
        <w:rPr>
          <w:lang w:eastAsia="en-US"/>
        </w:rPr>
      </w:pPr>
      <w:r w:rsidRPr="00A26915">
        <w:rPr>
          <w:lang w:eastAsia="en-US"/>
        </w:rPr>
        <w:t>c) izvajalcu naloži angažiranje dodatnih delovnih sredstev ali jih najame sam na stroške izvajalca.</w:t>
      </w:r>
      <w:r w:rsidRPr="00B16109">
        <w:rPr>
          <w:lang w:eastAsia="en-US"/>
        </w:rPr>
        <w:t xml:space="preserve"> </w:t>
      </w:r>
    </w:p>
    <w:p w14:paraId="07B03E33" w14:textId="77777777" w:rsidR="004270FA" w:rsidRPr="00B16109" w:rsidRDefault="004270FA" w:rsidP="004270FA">
      <w:pPr>
        <w:rPr>
          <w:lang w:eastAsia="en-US"/>
        </w:rPr>
      </w:pPr>
    </w:p>
    <w:p w14:paraId="0F4ED251" w14:textId="77777777" w:rsidR="004270FA" w:rsidRPr="00B16109" w:rsidRDefault="004270FA" w:rsidP="004270FA">
      <w:pPr>
        <w:rPr>
          <w:lang w:eastAsia="en-US"/>
        </w:rPr>
      </w:pPr>
      <w:r w:rsidRPr="00B16109">
        <w:rPr>
          <w:lang w:eastAsia="en-US"/>
        </w:rPr>
        <w:t>Pred angažiranjem dodatnih podizvajalcev ali delovnih sredstev, mora naročnik dati izvajalcu rok enega tedna, da dodatne podizvajalce ali delovna sredstva angažira izvajalec sam.</w:t>
      </w:r>
    </w:p>
    <w:p w14:paraId="5DE73235" w14:textId="77777777" w:rsidR="004270FA" w:rsidRPr="00B16109" w:rsidRDefault="004270FA" w:rsidP="004270FA">
      <w:pPr>
        <w:rPr>
          <w:lang w:eastAsia="en-US"/>
        </w:rPr>
      </w:pPr>
    </w:p>
    <w:p w14:paraId="097E11B8" w14:textId="77777777" w:rsidR="004270FA" w:rsidRPr="00A26915" w:rsidRDefault="004270FA" w:rsidP="004270FA">
      <w:pPr>
        <w:rPr>
          <w:lang w:eastAsia="en-US"/>
        </w:rPr>
      </w:pPr>
      <w:r w:rsidRPr="00A26915">
        <w:rPr>
          <w:lang w:eastAsia="en-US"/>
        </w:rPr>
        <w:t>Naročnik si sme pri tem obračunati tudi manipulativne stroške v višini največ 2 % od skupne vrednosti izvedenih del, ki jih je izvedel drugi izvajalec.</w:t>
      </w:r>
    </w:p>
    <w:p w14:paraId="7DC88603" w14:textId="77777777" w:rsidR="004A6A41" w:rsidRDefault="004A6A41" w:rsidP="004270FA">
      <w:pPr>
        <w:rPr>
          <w:lang w:eastAsia="en-US"/>
        </w:rPr>
      </w:pPr>
    </w:p>
    <w:p w14:paraId="447A79FD" w14:textId="1A59B02E" w:rsidR="004270FA" w:rsidRPr="00A26915" w:rsidRDefault="004270FA" w:rsidP="004270FA">
      <w:pPr>
        <w:rPr>
          <w:lang w:eastAsia="en-US"/>
        </w:rPr>
      </w:pPr>
      <w:r w:rsidRPr="00A26915">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29A6B6F4" w14:textId="77777777" w:rsidR="004270FA" w:rsidRPr="00A26915" w:rsidRDefault="004270FA" w:rsidP="004270FA">
      <w:pPr>
        <w:rPr>
          <w:lang w:eastAsia="en-US"/>
        </w:rPr>
      </w:pPr>
      <w:r w:rsidRPr="00A26915">
        <w:rPr>
          <w:lang w:eastAsia="en-US"/>
        </w:rPr>
        <w:t>a) od izvajalca pisno zahteva ponudbo, v kateri izvajalec opredeli dodatne stroške pospešitve del;</w:t>
      </w:r>
    </w:p>
    <w:p w14:paraId="7BC57286" w14:textId="77777777" w:rsidR="004270FA" w:rsidRPr="00B16109" w:rsidRDefault="004270FA" w:rsidP="004270FA">
      <w:pPr>
        <w:rPr>
          <w:b/>
          <w:lang w:eastAsia="en-US"/>
        </w:rPr>
      </w:pPr>
      <w:r w:rsidRPr="00A26915">
        <w:rPr>
          <w:lang w:eastAsia="en-US"/>
        </w:rPr>
        <w:t>b) izvajalcu po potrditvi ponudbe naloži angažiranje dodatnih kapacitet za pospešitev del.</w:t>
      </w:r>
    </w:p>
    <w:p w14:paraId="60C76E3F" w14:textId="77777777" w:rsidR="004270FA" w:rsidRDefault="004270FA" w:rsidP="004270FA">
      <w:pPr>
        <w:rPr>
          <w:lang w:eastAsia="en-US"/>
        </w:rPr>
      </w:pPr>
    </w:p>
    <w:p w14:paraId="0EB51277" w14:textId="3DB9723B" w:rsidR="004270FA" w:rsidRDefault="004270FA" w:rsidP="004270FA">
      <w:pPr>
        <w:rPr>
          <w:lang w:eastAsia="en-US"/>
        </w:rPr>
      </w:pPr>
      <w:r w:rsidRPr="00B16109">
        <w:rPr>
          <w:lang w:eastAsia="en-US"/>
        </w:rPr>
        <w:t>V kolikor je do pospešitve del vseeno prišlo, ne da bi naročnik potrdil</w:t>
      </w:r>
      <w:r>
        <w:rPr>
          <w:lang w:eastAsia="en-US"/>
        </w:rPr>
        <w:t xml:space="preserve"> ali zavrnil</w:t>
      </w:r>
      <w:r w:rsidRPr="00B16109">
        <w:rPr>
          <w:lang w:eastAsia="en-US"/>
        </w:rPr>
        <w:t xml:space="preserve"> ponudbo izvajalca za dodatne stroške, mora naročnik izvajalcu plačati dejansko nastale stroške pospešitve.  </w:t>
      </w:r>
    </w:p>
    <w:p w14:paraId="539222E4" w14:textId="77777777" w:rsidR="004270FA" w:rsidRPr="007558B3" w:rsidRDefault="004270FA" w:rsidP="004270FA">
      <w:pPr>
        <w:numPr>
          <w:ilvl w:val="0"/>
          <w:numId w:val="3"/>
        </w:numPr>
        <w:jc w:val="center"/>
      </w:pPr>
      <w:r w:rsidRPr="007558B3">
        <w:lastRenderedPageBreak/>
        <w:t>člen</w:t>
      </w:r>
    </w:p>
    <w:p w14:paraId="28515F7E" w14:textId="77777777" w:rsidR="004270FA" w:rsidRDefault="004270FA" w:rsidP="004270FA">
      <w:pPr>
        <w:rPr>
          <w:lang w:eastAsia="en-US"/>
        </w:rPr>
      </w:pPr>
    </w:p>
    <w:p w14:paraId="54C9365F" w14:textId="4BDED526" w:rsidR="004270FA" w:rsidRPr="00A26915" w:rsidRDefault="004270FA" w:rsidP="004270FA">
      <w:pPr>
        <w:tabs>
          <w:tab w:val="left" w:pos="-284"/>
        </w:tabs>
        <w:rPr>
          <w:lang w:eastAsia="en-US"/>
        </w:rPr>
      </w:pPr>
      <w:r w:rsidRPr="00A26915">
        <w:rPr>
          <w:b/>
          <w:bCs/>
          <w:lang w:eastAsia="en-US"/>
        </w:rPr>
        <w:t xml:space="preserve">Pravice in obveznosti </w:t>
      </w:r>
      <w:r w:rsidR="005204FD">
        <w:rPr>
          <w:b/>
          <w:bCs/>
          <w:lang w:eastAsia="en-US"/>
        </w:rPr>
        <w:t>naročnika</w:t>
      </w:r>
    </w:p>
    <w:p w14:paraId="4637ACEF" w14:textId="6CCE8871" w:rsidR="004270FA" w:rsidRPr="00A26915" w:rsidRDefault="00CD272E" w:rsidP="004270FA">
      <w:pPr>
        <w:tabs>
          <w:tab w:val="left" w:pos="360"/>
        </w:tabs>
        <w:ind w:right="-483"/>
        <w:rPr>
          <w:lang w:eastAsia="en-US"/>
        </w:rPr>
      </w:pPr>
      <w:r>
        <w:rPr>
          <w:lang w:eastAsia="en-US"/>
        </w:rPr>
        <w:t>Naročnik</w:t>
      </w:r>
      <w:r w:rsidR="004270FA" w:rsidRPr="00A26915">
        <w:rPr>
          <w:lang w:eastAsia="en-US"/>
        </w:rPr>
        <w:t xml:space="preserve"> se s to pogodbo zavezuje, da bo:</w:t>
      </w:r>
    </w:p>
    <w:p w14:paraId="60F21F2B" w14:textId="5753009E" w:rsidR="004270FA" w:rsidRPr="00A26915" w:rsidRDefault="004270FA" w:rsidP="004270FA">
      <w:pPr>
        <w:widowControl w:val="0"/>
        <w:numPr>
          <w:ilvl w:val="0"/>
          <w:numId w:val="18"/>
        </w:numPr>
        <w:ind w:left="709"/>
      </w:pPr>
      <w:r w:rsidRPr="00A26915">
        <w:t>omogočil izvajalcu nemoteno delo (predaja delovišča v trenutno posest, zagotovitev primernih dostopov</w:t>
      </w:r>
      <w:r>
        <w:t xml:space="preserve"> ob upoštevanju lokacije objekta in izvajanja dejavnosti</w:t>
      </w:r>
      <w:r w:rsidR="00CD272E">
        <w:t xml:space="preserve"> naročnika</w:t>
      </w:r>
      <w:r>
        <w:t xml:space="preserve">, </w:t>
      </w:r>
      <w:r w:rsidRPr="00A26915">
        <w:t>itd.),</w:t>
      </w:r>
    </w:p>
    <w:p w14:paraId="43A2A65D" w14:textId="77777777" w:rsidR="004270FA" w:rsidRPr="00A26915" w:rsidRDefault="004270FA" w:rsidP="004270FA">
      <w:pPr>
        <w:widowControl w:val="0"/>
        <w:numPr>
          <w:ilvl w:val="0"/>
          <w:numId w:val="18"/>
        </w:numPr>
        <w:ind w:left="709"/>
      </w:pPr>
      <w:r w:rsidRPr="00A26915">
        <w:t>omogočil izvajalcu priklop na komunalne in energetske vode,</w:t>
      </w:r>
    </w:p>
    <w:p w14:paraId="51D50D49" w14:textId="77777777" w:rsidR="004270FA" w:rsidRPr="00A26915" w:rsidRDefault="004270FA" w:rsidP="004270FA">
      <w:pPr>
        <w:widowControl w:val="0"/>
        <w:numPr>
          <w:ilvl w:val="0"/>
          <w:numId w:val="18"/>
        </w:numPr>
        <w:ind w:left="709"/>
      </w:pPr>
      <w:r w:rsidRPr="00A26915">
        <w:t>tekoče spremljal izvajanje pogodbenih del in v soglasju z naročnikom potrjeval predlagane in s strani nadzornika, ter projektanta usklajene spremembe,</w:t>
      </w:r>
    </w:p>
    <w:p w14:paraId="756B78A4" w14:textId="77777777" w:rsidR="004270FA" w:rsidRPr="00A26915" w:rsidRDefault="004270FA" w:rsidP="004270FA">
      <w:pPr>
        <w:widowControl w:val="0"/>
        <w:numPr>
          <w:ilvl w:val="0"/>
          <w:numId w:val="18"/>
        </w:numPr>
        <w:ind w:left="709"/>
      </w:pPr>
      <w:r w:rsidRPr="00A26915">
        <w:t>zagotovil sodelovanje svojih tehnično vzdrževalnih služb,</w:t>
      </w:r>
    </w:p>
    <w:p w14:paraId="37002497" w14:textId="77777777" w:rsidR="004270FA" w:rsidRPr="00A26915" w:rsidRDefault="004270FA" w:rsidP="004270FA">
      <w:pPr>
        <w:widowControl w:val="0"/>
        <w:numPr>
          <w:ilvl w:val="0"/>
          <w:numId w:val="18"/>
        </w:numPr>
        <w:ind w:left="709"/>
      </w:pPr>
      <w:r w:rsidRPr="00A26915">
        <w:t>zagotovil varnostni načrt.</w:t>
      </w:r>
    </w:p>
    <w:p w14:paraId="1B8875D2" w14:textId="77777777" w:rsidR="004270FA" w:rsidRPr="00A26915" w:rsidRDefault="004270FA" w:rsidP="004270FA">
      <w:pPr>
        <w:pStyle w:val="Odstavekseznama"/>
        <w:numPr>
          <w:ilvl w:val="0"/>
          <w:numId w:val="18"/>
        </w:numPr>
        <w:rPr>
          <w:lang w:val="sl-SI" w:eastAsia="en-US"/>
        </w:rPr>
      </w:pPr>
      <w:r w:rsidRPr="00A26915">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5D1CBF45" w14:textId="77777777" w:rsidR="004270FA" w:rsidRPr="00A26915" w:rsidRDefault="004270FA" w:rsidP="004270FA">
      <w:pPr>
        <w:pStyle w:val="Odstavekseznama"/>
        <w:numPr>
          <w:ilvl w:val="0"/>
          <w:numId w:val="18"/>
        </w:numPr>
        <w:rPr>
          <w:lang w:val="sl-SI" w:eastAsia="en-US"/>
        </w:rPr>
      </w:pPr>
      <w:r w:rsidRPr="00A26915">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3D1111C2" w14:textId="51DECBF6" w:rsidR="004270FA" w:rsidRPr="005F16F7" w:rsidRDefault="004270FA" w:rsidP="004270FA">
      <w:pPr>
        <w:pStyle w:val="Odstavekseznama"/>
        <w:numPr>
          <w:ilvl w:val="0"/>
          <w:numId w:val="18"/>
        </w:numPr>
        <w:rPr>
          <w:lang w:val="sl-SI" w:eastAsia="en-US"/>
        </w:rPr>
      </w:pPr>
      <w:r w:rsidRPr="00A26915">
        <w:rPr>
          <w:lang w:val="sl-SI" w:eastAsia="en-US"/>
        </w:rPr>
        <w:t>zagotovil koordinatorja za zdravje in varnost pri delu na z</w:t>
      </w:r>
      <w:r w:rsidR="005F16F7">
        <w:rPr>
          <w:lang w:val="sl-SI" w:eastAsia="en-US"/>
        </w:rPr>
        <w:t>ačasnih in premičnih gradbiščih.</w:t>
      </w:r>
    </w:p>
    <w:p w14:paraId="52E31D83" w14:textId="77777777" w:rsidR="004270FA" w:rsidRPr="00B16109" w:rsidRDefault="004270FA" w:rsidP="004270FA">
      <w:pPr>
        <w:rPr>
          <w:lang w:eastAsia="en-US"/>
        </w:rPr>
      </w:pPr>
    </w:p>
    <w:p w14:paraId="6DF002DA" w14:textId="77777777" w:rsidR="004270FA" w:rsidRDefault="004270FA" w:rsidP="004270FA">
      <w:pPr>
        <w:pStyle w:val="Odstavekseznama"/>
        <w:numPr>
          <w:ilvl w:val="2"/>
          <w:numId w:val="5"/>
        </w:numPr>
        <w:ind w:left="567" w:hanging="283"/>
        <w:rPr>
          <w:b/>
        </w:rPr>
      </w:pPr>
      <w:r w:rsidRPr="00B16109">
        <w:rPr>
          <w:b/>
        </w:rPr>
        <w:t>UPORABLJENI MATERIAL</w:t>
      </w:r>
    </w:p>
    <w:p w14:paraId="2BAA645A" w14:textId="77777777" w:rsidR="004270FA" w:rsidRPr="00B16109" w:rsidRDefault="004270FA" w:rsidP="004270FA">
      <w:pPr>
        <w:pStyle w:val="Odstavekseznama"/>
        <w:ind w:left="567"/>
        <w:rPr>
          <w:b/>
        </w:rPr>
      </w:pPr>
    </w:p>
    <w:p w14:paraId="42D88D9D" w14:textId="77777777" w:rsidR="004270FA" w:rsidRPr="007558B3" w:rsidRDefault="004270FA" w:rsidP="004270FA">
      <w:pPr>
        <w:numPr>
          <w:ilvl w:val="0"/>
          <w:numId w:val="3"/>
        </w:numPr>
        <w:jc w:val="center"/>
      </w:pPr>
      <w:r w:rsidRPr="007558B3">
        <w:t>člen</w:t>
      </w:r>
    </w:p>
    <w:p w14:paraId="08BD8D5D" w14:textId="77777777" w:rsidR="004270FA" w:rsidRDefault="004270FA" w:rsidP="004270FA">
      <w:pPr>
        <w:ind w:right="7"/>
        <w:rPr>
          <w:lang w:eastAsia="en-US"/>
        </w:rPr>
      </w:pPr>
    </w:p>
    <w:p w14:paraId="6AE4EDA4" w14:textId="77777777" w:rsidR="004270FA" w:rsidRPr="00B16109" w:rsidRDefault="004270FA" w:rsidP="004270FA">
      <w:pPr>
        <w:ind w:right="7"/>
        <w:rPr>
          <w:lang w:eastAsia="en-US"/>
        </w:rPr>
      </w:pPr>
      <w:r w:rsidRPr="00A26915">
        <w:rPr>
          <w:lang w:eastAsia="en-US"/>
        </w:rPr>
        <w:t>Izvajalec vsa dela in storitve za izpolnitev pogodbenih obveznosti opravi s svojim materialom, ki mora ustrezati zahtevani kvaliteti iz dokumentacije. Izvajalec nima pravice, da material, ki je bil opredeljen v ponudbi, zamenja, to tudi pomeni, v nobenem primeru po lastni volji.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B7DAA01" w14:textId="77777777" w:rsidR="004270FA" w:rsidRPr="00B16109" w:rsidRDefault="004270FA" w:rsidP="004270FA">
      <w:pPr>
        <w:ind w:right="7"/>
        <w:rPr>
          <w:lang w:eastAsia="en-US"/>
        </w:rPr>
      </w:pPr>
    </w:p>
    <w:p w14:paraId="4EEFEB43" w14:textId="77777777" w:rsidR="004270FA" w:rsidRPr="00B16109" w:rsidRDefault="004270FA" w:rsidP="004270FA">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w:t>
      </w:r>
      <w:r>
        <w:rPr>
          <w:lang w:eastAsia="en-US"/>
        </w:rPr>
        <w:t xml:space="preserve"> (instalacijske)</w:t>
      </w:r>
      <w:r w:rsidRPr="00B16109">
        <w:rPr>
          <w:lang w:eastAsia="en-US"/>
        </w:rPr>
        <w:t xml:space="preserv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65214FC4" w14:textId="77777777" w:rsidR="004270FA" w:rsidRDefault="004270FA" w:rsidP="004270FA">
      <w:pPr>
        <w:rPr>
          <w:b/>
          <w:lang w:eastAsia="en-US"/>
        </w:rPr>
      </w:pPr>
    </w:p>
    <w:p w14:paraId="49FDF7A8" w14:textId="77777777" w:rsidR="004270FA" w:rsidRPr="00B16109" w:rsidRDefault="004270FA" w:rsidP="004270FA">
      <w:pPr>
        <w:rPr>
          <w:b/>
          <w:lang w:eastAsia="en-US"/>
        </w:rPr>
      </w:pPr>
    </w:p>
    <w:p w14:paraId="2F12BFA0" w14:textId="77777777" w:rsidR="004270FA" w:rsidRDefault="004270FA" w:rsidP="004270FA">
      <w:pPr>
        <w:pStyle w:val="Odstavekseznama"/>
        <w:numPr>
          <w:ilvl w:val="2"/>
          <w:numId w:val="5"/>
        </w:numPr>
        <w:ind w:left="567" w:hanging="283"/>
        <w:rPr>
          <w:b/>
        </w:rPr>
      </w:pPr>
      <w:r w:rsidRPr="00B16109">
        <w:rPr>
          <w:b/>
        </w:rPr>
        <w:t>POGODBENA CENA IN PLAČILNI POGOJI</w:t>
      </w:r>
    </w:p>
    <w:p w14:paraId="7D4E1D8F" w14:textId="77777777" w:rsidR="004270FA" w:rsidRPr="006B2606" w:rsidRDefault="004270FA" w:rsidP="004270FA">
      <w:pPr>
        <w:rPr>
          <w:b/>
        </w:rPr>
      </w:pPr>
    </w:p>
    <w:p w14:paraId="38D0FF3F" w14:textId="77777777" w:rsidR="004270FA" w:rsidRPr="007558B3" w:rsidRDefault="004270FA" w:rsidP="004270FA">
      <w:pPr>
        <w:numPr>
          <w:ilvl w:val="0"/>
          <w:numId w:val="3"/>
        </w:numPr>
        <w:jc w:val="center"/>
      </w:pPr>
      <w:r w:rsidRPr="007558B3">
        <w:t>člen</w:t>
      </w:r>
    </w:p>
    <w:p w14:paraId="44DCD6F3" w14:textId="77777777" w:rsidR="004270FA" w:rsidRDefault="004270FA" w:rsidP="004270FA">
      <w:pPr>
        <w:suppressAutoHyphens/>
        <w:autoSpaceDN w:val="0"/>
        <w:ind w:right="6"/>
        <w:textAlignment w:val="baseline"/>
        <w:rPr>
          <w:iCs/>
          <w:kern w:val="3"/>
          <w:lang w:eastAsia="zh-CN"/>
        </w:rPr>
      </w:pPr>
    </w:p>
    <w:p w14:paraId="672EF18E" w14:textId="77777777" w:rsidR="004270FA" w:rsidRDefault="004270FA" w:rsidP="004270FA">
      <w:pPr>
        <w:suppressAutoHyphens/>
        <w:autoSpaceDN w:val="0"/>
        <w:ind w:right="6"/>
        <w:textAlignment w:val="baseline"/>
        <w:rPr>
          <w:iCs/>
          <w:kern w:val="3"/>
          <w:lang w:eastAsia="zh-CN"/>
        </w:rPr>
      </w:pPr>
      <w:r w:rsidRPr="005159EB">
        <w:rPr>
          <w:rStyle w:val="st"/>
        </w:rPr>
        <w:t xml:space="preserve">Dela se izvede in obračuna po dejansko izvedenih </w:t>
      </w:r>
      <w:r w:rsidRPr="005159EB">
        <w:rPr>
          <w:rStyle w:val="Poudarek"/>
          <w:i w:val="0"/>
        </w:rPr>
        <w:t>količinah</w:t>
      </w:r>
      <w:r w:rsidRPr="005159EB">
        <w:rPr>
          <w:rStyle w:val="st"/>
        </w:rPr>
        <w:t xml:space="preserve"> in enotnih </w:t>
      </w:r>
      <w:r w:rsidRPr="005159EB">
        <w:rPr>
          <w:rStyle w:val="Poudarek"/>
          <w:i w:val="0"/>
        </w:rPr>
        <w:t>cenah</w:t>
      </w:r>
      <w:r w:rsidRPr="005159EB">
        <w:rPr>
          <w:rStyle w:val="st"/>
        </w:rPr>
        <w:t xml:space="preserve"> iz predračuna.</w:t>
      </w:r>
      <w:r>
        <w:rPr>
          <w:iCs/>
          <w:kern w:val="3"/>
          <w:lang w:eastAsia="zh-CN"/>
        </w:rPr>
        <w:t xml:space="preserve"> </w:t>
      </w:r>
    </w:p>
    <w:p w14:paraId="0EF5C728" w14:textId="77777777" w:rsidR="004270FA" w:rsidRDefault="004270FA" w:rsidP="004270FA">
      <w:pPr>
        <w:suppressAutoHyphens/>
        <w:autoSpaceDN w:val="0"/>
        <w:ind w:right="6"/>
        <w:textAlignment w:val="baseline"/>
        <w:rPr>
          <w:iCs/>
          <w:kern w:val="3"/>
          <w:lang w:eastAsia="zh-CN"/>
        </w:rPr>
      </w:pPr>
    </w:p>
    <w:p w14:paraId="05E5F299" w14:textId="77777777" w:rsidR="004270FA" w:rsidRPr="00790B5D" w:rsidRDefault="004270FA" w:rsidP="004270FA">
      <w:pPr>
        <w:rPr>
          <w:b/>
        </w:rPr>
      </w:pPr>
      <w:r w:rsidRPr="00790B5D">
        <w:t>Skupna pogodbena vrednost je enaka skupni vrednosti po ponudbenem predračunu in znaša:</w:t>
      </w:r>
    </w:p>
    <w:p w14:paraId="6198795F" w14:textId="77777777" w:rsidR="004270FA" w:rsidRPr="00790B5D"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ab/>
      </w:r>
    </w:p>
    <w:p w14:paraId="31752EA5" w14:textId="6F6901B6" w:rsidR="004270FA" w:rsidRDefault="00DA4424"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790B5D">
        <w:rPr>
          <w:lang w:eastAsia="x-none"/>
        </w:rPr>
        <w:t xml:space="preserve"> EUR brez DDV oz.</w:t>
      </w:r>
      <w:r w:rsidRPr="00DA4424">
        <w:rPr>
          <w:b/>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790B5D">
        <w:rPr>
          <w:lang w:eastAsia="x-none"/>
        </w:rPr>
        <w:t xml:space="preserve"> EUR z DDV</w:t>
      </w:r>
      <w:r w:rsidR="004270FA">
        <w:rPr>
          <w:lang w:eastAsia="x-none"/>
        </w:rPr>
        <w:t xml:space="preserve"> </w:t>
      </w:r>
    </w:p>
    <w:p w14:paraId="778B3074" w14:textId="77777777" w:rsidR="004270FA"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p>
    <w:p w14:paraId="31CEBB0B" w14:textId="5D0AD5DF" w:rsidR="004270FA" w:rsidRDefault="004270FA" w:rsidP="004270FA">
      <w:pPr>
        <w:tabs>
          <w:tab w:val="left" w:pos="720"/>
          <w:tab w:val="left" w:pos="1440"/>
          <w:tab w:val="left" w:pos="2160"/>
          <w:tab w:val="left" w:pos="2880"/>
          <w:tab w:val="left" w:pos="3600"/>
          <w:tab w:val="left" w:pos="4320"/>
          <w:tab w:val="left" w:pos="5040"/>
          <w:tab w:val="left" w:pos="5760"/>
          <w:tab w:val="left" w:pos="6480"/>
          <w:tab w:val="left" w:pos="7200"/>
          <w:tab w:val="left" w:pos="7920"/>
        </w:tabs>
        <w:rPr>
          <w:bCs/>
        </w:rPr>
      </w:pPr>
      <w:r w:rsidRPr="00790B5D">
        <w:rPr>
          <w:bCs/>
        </w:rPr>
        <w:t xml:space="preserve">(z besedo: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790B5D">
        <w:rPr>
          <w:bCs/>
        </w:rPr>
        <w:t xml:space="preserve"> EUR in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790B5D">
        <w:rPr>
          <w:bCs/>
        </w:rPr>
        <w:t>/100 z DDV).</w:t>
      </w:r>
    </w:p>
    <w:p w14:paraId="21959C4C" w14:textId="6B437FCB" w:rsidR="004270FA" w:rsidRDefault="004270FA" w:rsidP="004270FA">
      <w:pPr>
        <w:rPr>
          <w:bCs/>
        </w:rPr>
      </w:pPr>
    </w:p>
    <w:p w14:paraId="178A9060" w14:textId="39D16FA4" w:rsidR="005F16F7" w:rsidRDefault="005F16F7" w:rsidP="004270FA">
      <w:pPr>
        <w:rPr>
          <w:bCs/>
        </w:rPr>
      </w:pPr>
    </w:p>
    <w:p w14:paraId="32B4CC55" w14:textId="5D0FA5FB" w:rsidR="005F16F7" w:rsidRDefault="005F16F7" w:rsidP="004270FA">
      <w:pPr>
        <w:rPr>
          <w:bCs/>
        </w:rPr>
      </w:pPr>
    </w:p>
    <w:p w14:paraId="3C5F6480" w14:textId="77777777" w:rsidR="005F16F7" w:rsidRDefault="005F16F7" w:rsidP="004270FA">
      <w:pPr>
        <w:rPr>
          <w:bCs/>
        </w:rPr>
      </w:pPr>
    </w:p>
    <w:p w14:paraId="646F938A" w14:textId="77777777" w:rsidR="00CD272E" w:rsidRDefault="00CD272E" w:rsidP="004270FA">
      <w:pPr>
        <w:rPr>
          <w:lang w:eastAsia="en-US"/>
        </w:rPr>
      </w:pPr>
    </w:p>
    <w:p w14:paraId="0399D453" w14:textId="77777777" w:rsidR="004270FA" w:rsidRPr="00510DA2" w:rsidRDefault="004270FA" w:rsidP="004270FA">
      <w:pPr>
        <w:numPr>
          <w:ilvl w:val="0"/>
          <w:numId w:val="3"/>
        </w:numPr>
        <w:jc w:val="center"/>
      </w:pPr>
      <w:r w:rsidRPr="003325F2">
        <w:lastRenderedPageBreak/>
        <w:t>člen</w:t>
      </w:r>
    </w:p>
    <w:p w14:paraId="3F7316EB" w14:textId="77777777" w:rsidR="004270FA" w:rsidRDefault="004270FA" w:rsidP="004270FA">
      <w:pPr>
        <w:rPr>
          <w:b/>
          <w:lang w:eastAsia="en-US"/>
        </w:rPr>
      </w:pPr>
    </w:p>
    <w:p w14:paraId="3D431A00" w14:textId="77777777" w:rsidR="004270FA" w:rsidRPr="003325F2" w:rsidRDefault="004270FA" w:rsidP="004270FA">
      <w:pPr>
        <w:rPr>
          <w:b/>
          <w:lang w:eastAsia="en-US"/>
        </w:rPr>
      </w:pPr>
      <w:r w:rsidRPr="003325F2">
        <w:rPr>
          <w:b/>
          <w:lang w:eastAsia="en-US"/>
        </w:rPr>
        <w:t>Finančna zavarovanja</w:t>
      </w:r>
    </w:p>
    <w:p w14:paraId="524949AA" w14:textId="77777777" w:rsidR="004270FA" w:rsidRPr="003325F2" w:rsidRDefault="004270FA" w:rsidP="004270FA">
      <w:pPr>
        <w:rPr>
          <w:lang w:eastAsia="en-US"/>
        </w:rPr>
      </w:pPr>
      <w:r w:rsidRPr="003325F2">
        <w:rPr>
          <w:lang w:eastAsia="en-US"/>
        </w:rPr>
        <w:t xml:space="preserve">Izvajalec je dolžan naročniku predložiti finančna zavarovanja, določena v dokumentaciji, v obsegu in kvaliteti, določeni v dokumentaciji v zvezi z javnim naročilom. </w:t>
      </w:r>
    </w:p>
    <w:p w14:paraId="609BEC87" w14:textId="77777777" w:rsidR="004270FA" w:rsidRDefault="004270FA" w:rsidP="004270FA">
      <w:pPr>
        <w:rPr>
          <w:lang w:eastAsia="en-US"/>
        </w:rPr>
      </w:pPr>
    </w:p>
    <w:p w14:paraId="58CDD4DA" w14:textId="77777777" w:rsidR="004270FA" w:rsidRPr="003325F2" w:rsidRDefault="004270FA" w:rsidP="004270FA">
      <w:pPr>
        <w:rPr>
          <w:lang w:eastAsia="en-US"/>
        </w:rPr>
      </w:pPr>
      <w:r w:rsidRPr="003325F2">
        <w:rPr>
          <w:lang w:eastAsia="en-US"/>
        </w:rPr>
        <w:t xml:space="preserve">V primeru, da izvajalec ne predloži ustreznega finančnega zavarovanje za odpravo napak v garancijskem roku, lahko naročnik unovči finančno zavarovanje za dobro izvedbo pogodbenih obveznosti. </w:t>
      </w:r>
    </w:p>
    <w:p w14:paraId="6B6B98EB" w14:textId="77777777" w:rsidR="004270FA" w:rsidRDefault="004270FA" w:rsidP="004270FA">
      <w:pPr>
        <w:rPr>
          <w:lang w:eastAsia="en-US"/>
        </w:rPr>
      </w:pPr>
    </w:p>
    <w:p w14:paraId="19D65487" w14:textId="77777777" w:rsidR="004270FA" w:rsidRPr="00321AF1" w:rsidRDefault="004270FA" w:rsidP="004270FA">
      <w:pPr>
        <w:rPr>
          <w:lang w:eastAsia="en-US"/>
        </w:rPr>
      </w:pPr>
      <w:r w:rsidRPr="003325F2">
        <w:rPr>
          <w:lang w:eastAsia="en-US"/>
        </w:rPr>
        <w:t>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w:t>
      </w:r>
      <w:r w:rsidRPr="00321AF1">
        <w:rPr>
          <w:lang w:eastAsia="en-US"/>
        </w:rPr>
        <w:t xml:space="preserve"> </w:t>
      </w:r>
    </w:p>
    <w:p w14:paraId="4E757AE9" w14:textId="77777777" w:rsidR="004270FA" w:rsidRPr="00B16109" w:rsidRDefault="004270FA" w:rsidP="004270FA">
      <w:pPr>
        <w:rPr>
          <w:lang w:eastAsia="en-US"/>
        </w:rPr>
      </w:pPr>
    </w:p>
    <w:p w14:paraId="0BF91B82" w14:textId="77777777" w:rsidR="004270FA" w:rsidRPr="007558B3" w:rsidRDefault="004270FA" w:rsidP="004270FA">
      <w:pPr>
        <w:numPr>
          <w:ilvl w:val="0"/>
          <w:numId w:val="3"/>
        </w:numPr>
        <w:jc w:val="center"/>
      </w:pPr>
      <w:r w:rsidRPr="007558B3">
        <w:t>člen</w:t>
      </w:r>
    </w:p>
    <w:p w14:paraId="6EA0FC0D" w14:textId="77777777" w:rsidR="004270FA" w:rsidRDefault="004270FA" w:rsidP="004270FA">
      <w:pPr>
        <w:rPr>
          <w:lang w:eastAsia="en-US"/>
        </w:rPr>
      </w:pPr>
    </w:p>
    <w:p w14:paraId="30F276E9" w14:textId="4B339B21" w:rsidR="004270FA" w:rsidRPr="00CD780D" w:rsidRDefault="004270FA" w:rsidP="004270FA">
      <w:pPr>
        <w:rPr>
          <w:lang w:eastAsia="en-US"/>
        </w:rPr>
      </w:pPr>
      <w:r w:rsidRPr="00CD780D">
        <w:rPr>
          <w:lang w:eastAsia="en-US"/>
        </w:rPr>
        <w:t xml:space="preserve">Finančno zavarovanje za dobro izvedbo pogodbenih obveznosti lahko naročnik poleg primerov, navedenih </w:t>
      </w:r>
      <w:r w:rsidR="004A6A41">
        <w:rPr>
          <w:lang w:eastAsia="en-US"/>
        </w:rPr>
        <w:t xml:space="preserve">v razpisni dokumentaciji ali </w:t>
      </w:r>
      <w:r w:rsidRPr="00CD780D">
        <w:rPr>
          <w:lang w:eastAsia="en-US"/>
        </w:rPr>
        <w:t>drugje v tej pogodbi, unovči tudi:</w:t>
      </w:r>
    </w:p>
    <w:p w14:paraId="60C8899B" w14:textId="77777777" w:rsidR="004270FA" w:rsidRPr="00CD780D" w:rsidRDefault="004270FA" w:rsidP="004270FA">
      <w:pPr>
        <w:rPr>
          <w:b/>
          <w:lang w:eastAsia="en-US"/>
        </w:rPr>
      </w:pPr>
      <w:r w:rsidRPr="00CD780D">
        <w:rPr>
          <w:b/>
          <w:lang w:eastAsia="en-US"/>
        </w:rPr>
        <w:t>v znesku terjatve, ki jo ima naročnik do izvajalca:</w:t>
      </w:r>
    </w:p>
    <w:p w14:paraId="0853EBA9" w14:textId="77777777" w:rsidR="004270FA" w:rsidRPr="00CD272E" w:rsidRDefault="004270FA" w:rsidP="004270FA">
      <w:pPr>
        <w:pStyle w:val="Bodytext171"/>
        <w:numPr>
          <w:ilvl w:val="0"/>
          <w:numId w:val="9"/>
        </w:numPr>
        <w:spacing w:line="260" w:lineRule="exact"/>
        <w:ind w:right="40"/>
        <w:rPr>
          <w:rFonts w:ascii="Arial" w:hAnsi="Arial" w:cs="Arial"/>
          <w:sz w:val="20"/>
          <w:szCs w:val="20"/>
        </w:rPr>
      </w:pPr>
      <w:r w:rsidRPr="00CD272E">
        <w:rPr>
          <w:rStyle w:val="Bodytext179pt4"/>
          <w:rFonts w:ascii="Arial" w:eastAsia="Calibri" w:hAnsi="Arial" w:cs="Arial"/>
          <w:sz w:val="20"/>
          <w:szCs w:val="20"/>
        </w:rPr>
        <w:t>č</w:t>
      </w:r>
      <w:r w:rsidRPr="00CD272E">
        <w:rPr>
          <w:rFonts w:ascii="Arial" w:hAnsi="Arial" w:cs="Arial"/>
          <w:sz w:val="20"/>
          <w:szCs w:val="20"/>
        </w:rPr>
        <w:t>e se bo izkazalo, da izvajalec del v celoti ali delno ne opravlja v skladu s pogodbo ali zahtevami dokumentacije v zvezi z oddajo javnega naročila, specifikacijami ali ponudbeno dokumentacijo;</w:t>
      </w:r>
    </w:p>
    <w:p w14:paraId="16845889"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če izvajalec ne predloži ustreznega finančnega zavarovanja za odpravo napak v garancijskem roku;</w:t>
      </w:r>
    </w:p>
    <w:p w14:paraId="6E4544B3"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v primeru ste</w:t>
      </w:r>
      <w:r w:rsidRPr="00CD272E">
        <w:rPr>
          <w:rStyle w:val="Bodytext179pt4"/>
          <w:rFonts w:ascii="Arial" w:eastAsia="Calibri" w:hAnsi="Arial" w:cs="Arial"/>
          <w:sz w:val="20"/>
          <w:szCs w:val="20"/>
        </w:rPr>
        <w:t>č</w:t>
      </w:r>
      <w:r w:rsidRPr="00CD272E">
        <w:rPr>
          <w:rFonts w:ascii="Arial" w:hAnsi="Arial" w:cs="Arial"/>
          <w:sz w:val="20"/>
          <w:szCs w:val="20"/>
        </w:rPr>
        <w:t>aja, likvidacijskega postopka ali drugega postopka, katerega posledica ali namen je prenehanje njegovega poslovanja ali katerikoli drug postopek, podoben navedenim postopkom, skladno s predpisi države, v kateri ima ponudnik sedež;</w:t>
      </w:r>
    </w:p>
    <w:p w14:paraId="72698B6C" w14:textId="77777777" w:rsidR="004270FA" w:rsidRPr="00CD272E" w:rsidRDefault="004270FA" w:rsidP="004270FA">
      <w:pPr>
        <w:pStyle w:val="Bodytext101"/>
        <w:numPr>
          <w:ilvl w:val="0"/>
          <w:numId w:val="9"/>
        </w:numPr>
        <w:tabs>
          <w:tab w:val="left" w:pos="735"/>
        </w:tabs>
        <w:spacing w:before="0" w:line="260" w:lineRule="exact"/>
        <w:jc w:val="both"/>
        <w:rPr>
          <w:rFonts w:ascii="Arial" w:hAnsi="Arial" w:cs="Arial"/>
          <w:sz w:val="20"/>
          <w:szCs w:val="20"/>
        </w:rPr>
      </w:pPr>
      <w:r w:rsidRPr="00CD272E">
        <w:rPr>
          <w:rFonts w:ascii="Arial" w:hAnsi="Arial" w:cs="Arial"/>
          <w:sz w:val="20"/>
          <w:szCs w:val="20"/>
        </w:rPr>
        <w:t>če svojih obveznosti do podizvajalcev, ki sodelujejo pri izvedbi javnega naročila, v celoti ne poravna, podizvajalci pa terjajo plačilo obveznosti neposredno od naročnika;</w:t>
      </w:r>
    </w:p>
    <w:p w14:paraId="5616ACF0" w14:textId="77777777" w:rsidR="004270FA" w:rsidRPr="00B16109" w:rsidRDefault="004270FA" w:rsidP="004270FA">
      <w:pPr>
        <w:rPr>
          <w:b/>
          <w:lang w:eastAsia="en-US"/>
        </w:rPr>
      </w:pPr>
      <w:r w:rsidRPr="00B16109">
        <w:rPr>
          <w:b/>
          <w:lang w:eastAsia="en-US"/>
        </w:rPr>
        <w:t>v polnem znesku finančnega zavarovanja, ki ima v takšnem primeru namen zavarovanja pogodbene kazni:</w:t>
      </w:r>
    </w:p>
    <w:p w14:paraId="3EF55305" w14:textId="77777777" w:rsidR="004270FA" w:rsidRPr="00B16109" w:rsidRDefault="004270FA" w:rsidP="004270FA">
      <w:pPr>
        <w:numPr>
          <w:ilvl w:val="0"/>
          <w:numId w:val="8"/>
        </w:numPr>
        <w:ind w:left="714" w:hanging="357"/>
        <w:rPr>
          <w:lang w:eastAsia="zh-CN"/>
        </w:rPr>
      </w:pPr>
      <w:r w:rsidRPr="00B16109">
        <w:t>če izvajalec naročniku ne preda podaljšanja finančnega zavarovanja, čeprav so podani pogoji, da naročnik to lahko zahteva;</w:t>
      </w:r>
    </w:p>
    <w:p w14:paraId="647ECCDE" w14:textId="77777777" w:rsidR="004270FA" w:rsidRPr="00B16109" w:rsidRDefault="004270FA" w:rsidP="004270FA">
      <w:pPr>
        <w:numPr>
          <w:ilvl w:val="0"/>
          <w:numId w:val="8"/>
        </w:numPr>
        <w:ind w:left="714" w:hanging="357"/>
        <w:rPr>
          <w:lang w:eastAsia="zh-CN"/>
        </w:rPr>
      </w:pPr>
      <w:r w:rsidRPr="00B16109">
        <w:rPr>
          <w:lang w:eastAsia="zh-CN"/>
        </w:rPr>
        <w:t>če bo naročnik pogodbo razdrl zaradi kršitev na strani izvajalca;</w:t>
      </w:r>
    </w:p>
    <w:p w14:paraId="6F86499F" w14:textId="77777777" w:rsidR="004270FA" w:rsidRPr="00B16109" w:rsidRDefault="004270FA" w:rsidP="004270FA">
      <w:pPr>
        <w:numPr>
          <w:ilvl w:val="0"/>
          <w:numId w:val="8"/>
        </w:numPr>
        <w:ind w:left="714" w:hanging="357"/>
        <w:rPr>
          <w:lang w:eastAsia="zh-CN"/>
        </w:rPr>
      </w:pPr>
      <w:r w:rsidRPr="00B16109">
        <w:rPr>
          <w:lang w:eastAsia="zh-CN"/>
        </w:rPr>
        <w:t>če bo naročnik razdrl pogodbo zaradi zamude na strani izvajalca;</w:t>
      </w:r>
    </w:p>
    <w:p w14:paraId="0DC344F6" w14:textId="77777777" w:rsidR="004270FA" w:rsidRPr="00B16109" w:rsidRDefault="004270FA" w:rsidP="004270FA">
      <w:pPr>
        <w:numPr>
          <w:ilvl w:val="0"/>
          <w:numId w:val="8"/>
        </w:numPr>
        <w:ind w:left="714" w:hanging="357"/>
        <w:jc w:val="left"/>
        <w:rPr>
          <w:lang w:eastAsia="zh-CN"/>
        </w:rPr>
      </w:pPr>
      <w:r w:rsidRPr="00B16109">
        <w:rPr>
          <w:lang w:eastAsia="zh-CN"/>
        </w:rPr>
        <w:t>če se bo tekom izvedbe projekta več kot dvakrat zgodilo, da bi izvajalec javno naročilo izvajal s podizvajalci, ki niso priglašeni ali s podizvajalci, katerih nominacijo je naročnik zavrnil;</w:t>
      </w:r>
    </w:p>
    <w:p w14:paraId="17394FEF" w14:textId="77777777" w:rsidR="004270FA" w:rsidRPr="00B16109" w:rsidRDefault="004270FA" w:rsidP="004270FA">
      <w:pPr>
        <w:numPr>
          <w:ilvl w:val="0"/>
          <w:numId w:val="8"/>
        </w:numPr>
        <w:ind w:left="714" w:hanging="357"/>
        <w:rPr>
          <w:lang w:eastAsia="zh-CN"/>
        </w:rPr>
      </w:pPr>
      <w:r w:rsidRPr="00B16109">
        <w:rPr>
          <w:lang w:eastAsia="zh-CN"/>
        </w:rPr>
        <w:t>če izvajalec ne predloži ustreznega finančnega zavarovanja za odpravo napak v garancijskem roku;</w:t>
      </w:r>
    </w:p>
    <w:p w14:paraId="0CBC5101" w14:textId="77777777" w:rsidR="004270FA" w:rsidRPr="00B16109" w:rsidRDefault="004270FA" w:rsidP="004270FA">
      <w:pPr>
        <w:numPr>
          <w:ilvl w:val="0"/>
          <w:numId w:val="8"/>
        </w:numPr>
        <w:rPr>
          <w:lang w:eastAsia="zh-CN"/>
        </w:rPr>
      </w:pPr>
      <w:r w:rsidRPr="00B16109">
        <w:rPr>
          <w:lang w:eastAsia="zh-CN"/>
        </w:rPr>
        <w:t>če naročniku povzroči škodo, ki je ne povrne v roku 8 (osem) dni po pozivu naročnika;</w:t>
      </w:r>
    </w:p>
    <w:p w14:paraId="4E3AB1D4" w14:textId="2900D32E" w:rsidR="004270FA" w:rsidRDefault="004270FA" w:rsidP="004270FA">
      <w:pPr>
        <w:numPr>
          <w:ilvl w:val="0"/>
          <w:numId w:val="8"/>
        </w:numPr>
        <w:rPr>
          <w:lang w:eastAsia="zh-CN"/>
        </w:rPr>
      </w:pPr>
      <w:r w:rsidRPr="00B16109">
        <w:rPr>
          <w:lang w:eastAsia="zh-CN"/>
        </w:rPr>
        <w:t>če naročniku poda zavajajoče ali lažne informacije, podatke ali dokumente, zaradi  česar bi moral naročnik javno naročilo razveljaviti ali modificirati ali če naročnik utrpi kakšne druge posledice.</w:t>
      </w:r>
    </w:p>
    <w:p w14:paraId="3CC4EDA7" w14:textId="77777777" w:rsidR="004270FA" w:rsidRDefault="004270FA" w:rsidP="004270FA">
      <w:pPr>
        <w:rPr>
          <w:lang w:eastAsia="en-US"/>
        </w:rPr>
      </w:pPr>
    </w:p>
    <w:p w14:paraId="69DDFF20" w14:textId="77777777" w:rsidR="004270FA" w:rsidRPr="00891594" w:rsidRDefault="004270FA" w:rsidP="004270FA">
      <w:pPr>
        <w:pStyle w:val="Odstavekseznama"/>
        <w:numPr>
          <w:ilvl w:val="2"/>
          <w:numId w:val="5"/>
        </w:numPr>
        <w:ind w:left="567" w:hanging="283"/>
        <w:rPr>
          <w:b/>
        </w:rPr>
      </w:pPr>
      <w:bookmarkStart w:id="11" w:name="_Hlk516822991"/>
      <w:r w:rsidRPr="00891594">
        <w:rPr>
          <w:b/>
        </w:rPr>
        <w:t>KONČANJE DEL, PREGLED IN PRIMOPREDAJA</w:t>
      </w:r>
    </w:p>
    <w:p w14:paraId="04915834" w14:textId="77777777" w:rsidR="004270FA" w:rsidRPr="00B16109" w:rsidRDefault="004270FA" w:rsidP="004270FA">
      <w:pPr>
        <w:pStyle w:val="Odstavekseznama"/>
        <w:ind w:left="567"/>
        <w:rPr>
          <w:b/>
        </w:rPr>
      </w:pPr>
    </w:p>
    <w:p w14:paraId="56F173BE" w14:textId="77777777" w:rsidR="004270FA" w:rsidRPr="007558B3" w:rsidRDefault="004270FA" w:rsidP="004270FA">
      <w:pPr>
        <w:numPr>
          <w:ilvl w:val="0"/>
          <w:numId w:val="3"/>
        </w:numPr>
        <w:jc w:val="center"/>
      </w:pPr>
      <w:r w:rsidRPr="007558B3">
        <w:t>člen</w:t>
      </w:r>
    </w:p>
    <w:bookmarkEnd w:id="11"/>
    <w:p w14:paraId="07F22A5A" w14:textId="77777777" w:rsidR="004270FA" w:rsidRDefault="004270FA" w:rsidP="004270FA">
      <w:pPr>
        <w:tabs>
          <w:tab w:val="left" w:pos="567"/>
          <w:tab w:val="left" w:pos="4253"/>
          <w:tab w:val="left" w:pos="5529"/>
          <w:tab w:val="right" w:pos="8505"/>
        </w:tabs>
        <w:rPr>
          <w:bCs/>
          <w:lang w:eastAsia="en-US"/>
        </w:rPr>
      </w:pPr>
    </w:p>
    <w:p w14:paraId="704F6881" w14:textId="77777777" w:rsidR="004270FA" w:rsidRDefault="004270FA" w:rsidP="004270FA">
      <w:pPr>
        <w:tabs>
          <w:tab w:val="left" w:pos="567"/>
          <w:tab w:val="left" w:pos="4253"/>
          <w:tab w:val="left" w:pos="5529"/>
          <w:tab w:val="right" w:pos="8505"/>
        </w:tabs>
        <w:rPr>
          <w:bCs/>
          <w:lang w:eastAsia="en-US"/>
        </w:rPr>
      </w:pPr>
      <w:r w:rsidRPr="00B16109">
        <w:rPr>
          <w:bCs/>
          <w:lang w:eastAsia="en-US"/>
        </w:rPr>
        <w:t>Izvajalec je dolžan datum zaključka del</w:t>
      </w:r>
      <w:r>
        <w:rPr>
          <w:bCs/>
          <w:lang w:eastAsia="en-US"/>
        </w:rPr>
        <w:t xml:space="preserve"> </w:t>
      </w:r>
      <w:r w:rsidRPr="003A485C">
        <w:rPr>
          <w:bCs/>
          <w:lang w:eastAsia="en-US"/>
        </w:rPr>
        <w:t>vpisati v gradbeni dnevnik in</w:t>
      </w:r>
      <w:r>
        <w:rPr>
          <w:bCs/>
          <w:lang w:eastAsia="en-US"/>
        </w:rPr>
        <w:t xml:space="preserve"> </w:t>
      </w:r>
      <w:r w:rsidRPr="00B16109">
        <w:rPr>
          <w:bCs/>
          <w:lang w:eastAsia="en-US"/>
        </w:rPr>
        <w:t xml:space="preserve">izvesti vse, kar je potrebno za </w:t>
      </w:r>
      <w:r>
        <w:rPr>
          <w:bCs/>
          <w:lang w:eastAsia="en-US"/>
        </w:rPr>
        <w:t>interni tehnični pregled objekta ter preglede kakovosti in kvantitete.</w:t>
      </w:r>
    </w:p>
    <w:p w14:paraId="31690457" w14:textId="77777777" w:rsidR="004270FA" w:rsidRDefault="004270FA" w:rsidP="004270FA">
      <w:pPr>
        <w:tabs>
          <w:tab w:val="left" w:pos="567"/>
          <w:tab w:val="left" w:pos="4253"/>
          <w:tab w:val="left" w:pos="5529"/>
          <w:tab w:val="right" w:pos="8505"/>
        </w:tabs>
        <w:rPr>
          <w:bCs/>
          <w:lang w:eastAsia="en-US"/>
        </w:rPr>
      </w:pPr>
    </w:p>
    <w:p w14:paraId="24D8519A" w14:textId="77777777" w:rsidR="004270FA" w:rsidRDefault="004270FA" w:rsidP="004270FA">
      <w:pPr>
        <w:tabs>
          <w:tab w:val="left" w:pos="567"/>
          <w:tab w:val="left" w:pos="4253"/>
          <w:tab w:val="left" w:pos="5529"/>
          <w:tab w:val="right" w:pos="8505"/>
        </w:tabs>
        <w:rPr>
          <w:bCs/>
        </w:rPr>
      </w:pPr>
      <w:r w:rsidRPr="00CD780D">
        <w:rPr>
          <w:bCs/>
        </w:rPr>
        <w:lastRenderedPageBreak/>
        <w:t>Izvajalec pisno obvesti naročnika o zaključku del ter ga pozove na prevzem del. Sledijo kvantitativni in kvalitativni pregledi ter odprava morebitnih napak. Sledi izvedba primopredaje na podlagi potrdila o odpravljenih napakah.</w:t>
      </w:r>
      <w:r>
        <w:rPr>
          <w:bCs/>
        </w:rPr>
        <w:t xml:space="preserve"> </w:t>
      </w:r>
    </w:p>
    <w:p w14:paraId="19BF4C2D" w14:textId="77777777" w:rsidR="004270FA" w:rsidRDefault="004270FA" w:rsidP="004270FA">
      <w:pPr>
        <w:tabs>
          <w:tab w:val="left" w:pos="567"/>
          <w:tab w:val="left" w:pos="4253"/>
          <w:tab w:val="left" w:pos="5529"/>
          <w:tab w:val="right" w:pos="8505"/>
        </w:tabs>
        <w:rPr>
          <w:bCs/>
          <w:lang w:eastAsia="en-US"/>
        </w:rPr>
      </w:pPr>
      <w:r>
        <w:rPr>
          <w:bCs/>
          <w:lang w:eastAsia="en-US"/>
        </w:rPr>
        <w:t xml:space="preserve"> </w:t>
      </w:r>
    </w:p>
    <w:p w14:paraId="5ADA1BE9"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Dela se štejejo za zaključena (dokončana), ko je med </w:t>
      </w:r>
      <w:r>
        <w:rPr>
          <w:bCs/>
          <w:lang w:eastAsia="en-US"/>
        </w:rPr>
        <w:t>pogodbenimi strankami</w:t>
      </w:r>
      <w:r w:rsidRPr="00B16109">
        <w:rPr>
          <w:bCs/>
          <w:lang w:eastAsia="en-US"/>
        </w:rPr>
        <w:t xml:space="preserve"> opravljena zapisniška primopredaja. </w:t>
      </w:r>
    </w:p>
    <w:p w14:paraId="7C6D9102" w14:textId="77777777" w:rsidR="004270FA" w:rsidRPr="00B16109" w:rsidRDefault="004270FA" w:rsidP="004270FA">
      <w:pPr>
        <w:tabs>
          <w:tab w:val="left" w:pos="567"/>
          <w:tab w:val="left" w:pos="4253"/>
          <w:tab w:val="left" w:pos="5529"/>
          <w:tab w:val="right" w:pos="8505"/>
        </w:tabs>
        <w:rPr>
          <w:bCs/>
          <w:lang w:eastAsia="en-US"/>
        </w:rPr>
      </w:pPr>
    </w:p>
    <w:p w14:paraId="1260F1FD" w14:textId="3EA3DD82" w:rsidR="004270FA" w:rsidRDefault="004270FA" w:rsidP="004270FA">
      <w:pPr>
        <w:tabs>
          <w:tab w:val="left" w:pos="567"/>
          <w:tab w:val="left" w:pos="4253"/>
          <w:tab w:val="left" w:pos="5529"/>
          <w:tab w:val="right" w:pos="8505"/>
        </w:tabs>
        <w:rPr>
          <w:bCs/>
          <w:lang w:eastAsia="en-US"/>
        </w:rPr>
      </w:pPr>
      <w:r w:rsidRPr="00B16109">
        <w:rPr>
          <w:bCs/>
          <w:lang w:eastAsia="en-US"/>
        </w:rPr>
        <w:t>V primeru, da izvajalec neupravičeno zavlačuje s pozivom naročniku na prevzem del, lahko naročnik sam razpiše datum primopredaje, na katero povabi tudi izvajalca.</w:t>
      </w:r>
    </w:p>
    <w:p w14:paraId="2C303EEB" w14:textId="77777777" w:rsidR="004270FA" w:rsidRPr="00B16109" w:rsidRDefault="004270FA" w:rsidP="004270FA">
      <w:pPr>
        <w:tabs>
          <w:tab w:val="left" w:pos="567"/>
          <w:tab w:val="left" w:pos="4253"/>
          <w:tab w:val="left" w:pos="5529"/>
          <w:tab w:val="right" w:pos="8505"/>
        </w:tabs>
        <w:rPr>
          <w:bCs/>
          <w:lang w:eastAsia="en-US"/>
        </w:rPr>
      </w:pPr>
    </w:p>
    <w:p w14:paraId="51EA8633"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O primopredaji izvedenih del sestavijo pooblaščeni predstavniki pogodbenih strank primopredajni zapisnik, v katerem natančno ugotovijo predvsem:</w:t>
      </w:r>
    </w:p>
    <w:p w14:paraId="2D2B41A6"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14:paraId="6F823F17"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14:paraId="72BB41A0"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14:paraId="14D1831A"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14:paraId="449F262E"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14:paraId="28889338"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14:paraId="1A84A363"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14:paraId="6D7CD0D9" w14:textId="77777777" w:rsidR="004270FA" w:rsidRPr="00B16109" w:rsidRDefault="004270FA" w:rsidP="004270FA">
      <w:pPr>
        <w:numPr>
          <w:ilvl w:val="0"/>
          <w:numId w:val="11"/>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14:paraId="68650466" w14:textId="77777777" w:rsidR="004270FA" w:rsidRPr="00B16109" w:rsidRDefault="004270FA" w:rsidP="004270FA">
      <w:pPr>
        <w:tabs>
          <w:tab w:val="left" w:pos="567"/>
          <w:tab w:val="left" w:pos="4253"/>
          <w:tab w:val="left" w:pos="5529"/>
          <w:tab w:val="right" w:pos="8505"/>
        </w:tabs>
        <w:rPr>
          <w:bCs/>
          <w:lang w:eastAsia="en-US"/>
        </w:rPr>
      </w:pPr>
    </w:p>
    <w:p w14:paraId="0666A8BB"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Ob primopredaji je dolžan izvajalec predati naročniku tudi vso potrebno dokumentacijo, ki se nanaša na izvedena dela in vso opremo (instalacijsko) kot na primer:</w:t>
      </w:r>
    </w:p>
    <w:p w14:paraId="2B63C216" w14:textId="77777777" w:rsidR="004270FA" w:rsidRPr="00CD780D" w:rsidRDefault="004270FA" w:rsidP="004270FA">
      <w:pPr>
        <w:widowControl w:val="0"/>
        <w:numPr>
          <w:ilvl w:val="0"/>
          <w:numId w:val="21"/>
        </w:numPr>
        <w:tabs>
          <w:tab w:val="num" w:pos="567"/>
        </w:tabs>
        <w:ind w:left="567"/>
        <w:rPr>
          <w:lang w:eastAsia="en-US"/>
        </w:rPr>
      </w:pPr>
      <w:r w:rsidRPr="00CD780D">
        <w:rPr>
          <w:lang w:eastAsia="en-US"/>
        </w:rPr>
        <w:t>originalna navodila za preizkušanje, uporabo oziroma obratovanje in vzdrževanje</w:t>
      </w:r>
      <w:r>
        <w:rPr>
          <w:lang w:eastAsia="en-US"/>
        </w:rPr>
        <w:t xml:space="preserve"> (NOV)</w:t>
      </w:r>
      <w:r w:rsidRPr="00CD780D">
        <w:rPr>
          <w:lang w:eastAsia="en-US"/>
        </w:rPr>
        <w:t xml:space="preserve"> v slovenskem jeziku;</w:t>
      </w:r>
    </w:p>
    <w:p w14:paraId="2D1989A7" w14:textId="77777777" w:rsidR="004270FA" w:rsidRPr="00CD780D" w:rsidRDefault="004270FA" w:rsidP="004270FA">
      <w:pPr>
        <w:widowControl w:val="0"/>
        <w:numPr>
          <w:ilvl w:val="0"/>
          <w:numId w:val="20"/>
        </w:numPr>
        <w:tabs>
          <w:tab w:val="clear" w:pos="454"/>
          <w:tab w:val="num" w:pos="567"/>
        </w:tabs>
        <w:ind w:left="567" w:hanging="371"/>
        <w:rPr>
          <w:lang w:eastAsia="en-US"/>
        </w:rPr>
      </w:pPr>
      <w:r w:rsidRPr="00CD780D">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47C2A655"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izjavo dobavitelja, da je oprema (instalacijska) izdelana v skladu s predpisanimi varstvenimi ukrepi, normativi, standardi in tehničnimi predpisi;</w:t>
      </w:r>
    </w:p>
    <w:p w14:paraId="24DE06BE"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 xml:space="preserve">garancijsko izjavo z dnevom začetka garancije od dneva primopredaje opreme (instalacijske); </w:t>
      </w:r>
    </w:p>
    <w:p w14:paraId="74B5795E"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zapisnik o funkcionalnem preizkusu in instalacijsko poročilo, vključno s priloženimi konfiguracijami sistemov (naziv naprave in posameznih sklopov z njihovo pripadajočo serijsko številko);</w:t>
      </w:r>
    </w:p>
    <w:p w14:paraId="70FDFCE3" w14:textId="77777777" w:rsidR="004270FA" w:rsidRPr="00CD780D" w:rsidRDefault="004270FA" w:rsidP="004270FA">
      <w:pPr>
        <w:widowControl w:val="0"/>
        <w:numPr>
          <w:ilvl w:val="0"/>
          <w:numId w:val="20"/>
        </w:numPr>
        <w:tabs>
          <w:tab w:val="clear" w:pos="454"/>
          <w:tab w:val="num" w:pos="567"/>
        </w:tabs>
        <w:ind w:left="567"/>
        <w:rPr>
          <w:lang w:eastAsia="en-US"/>
        </w:rPr>
      </w:pPr>
      <w:r w:rsidRPr="00CD780D">
        <w:rPr>
          <w:lang w:eastAsia="en-US"/>
        </w:rPr>
        <w:t>potrdila o brezhibnem delovanju opreme (instalacijske) in vgrajenih sistemov.</w:t>
      </w:r>
    </w:p>
    <w:p w14:paraId="5ADB867A" w14:textId="77777777" w:rsidR="004270FA" w:rsidRPr="00B16109" w:rsidRDefault="004270FA" w:rsidP="004270FA">
      <w:pPr>
        <w:tabs>
          <w:tab w:val="num" w:pos="567"/>
          <w:tab w:val="left" w:pos="4253"/>
          <w:tab w:val="left" w:pos="5529"/>
          <w:tab w:val="right" w:pos="8505"/>
        </w:tabs>
        <w:ind w:left="567"/>
        <w:rPr>
          <w:bCs/>
          <w:lang w:eastAsia="en-US"/>
        </w:rPr>
      </w:pPr>
    </w:p>
    <w:p w14:paraId="32C2D375" w14:textId="77777777" w:rsidR="004270FA" w:rsidRDefault="004270FA" w:rsidP="004270FA">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Pr>
          <w:bCs/>
          <w:lang w:eastAsia="en-US"/>
        </w:rPr>
        <w:t xml:space="preserve">katerakoli </w:t>
      </w:r>
      <w:r w:rsidRPr="00B16109">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14:paraId="773700DF" w14:textId="77777777" w:rsidR="004270FA" w:rsidRDefault="004270FA" w:rsidP="004270FA">
      <w:pPr>
        <w:tabs>
          <w:tab w:val="num" w:pos="567"/>
          <w:tab w:val="left" w:pos="4253"/>
          <w:tab w:val="left" w:pos="5529"/>
          <w:tab w:val="right" w:pos="8505"/>
        </w:tabs>
        <w:rPr>
          <w:bCs/>
          <w:lang w:eastAsia="en-US"/>
        </w:rPr>
      </w:pPr>
    </w:p>
    <w:p w14:paraId="14297542" w14:textId="02FB404F" w:rsidR="004270FA" w:rsidRPr="00B16109" w:rsidRDefault="004270FA" w:rsidP="004270FA">
      <w:pPr>
        <w:tabs>
          <w:tab w:val="num" w:pos="567"/>
          <w:tab w:val="left" w:pos="4253"/>
          <w:tab w:val="left" w:pos="5529"/>
          <w:tab w:val="right" w:pos="8505"/>
        </w:tabs>
        <w:rPr>
          <w:bCs/>
          <w:lang w:eastAsia="en-US"/>
        </w:rPr>
      </w:pPr>
      <w:r w:rsidRPr="00CD780D">
        <w:rPr>
          <w:bCs/>
          <w:lang w:eastAsia="en-US"/>
        </w:rPr>
        <w:t>Po uspešno opravljeni primopredaji in izvedenemu končnemu obračunu so izpolnjeni pogoji za izdajo konč</w:t>
      </w:r>
      <w:r w:rsidR="005F16F7">
        <w:rPr>
          <w:bCs/>
          <w:lang w:eastAsia="en-US"/>
        </w:rPr>
        <w:t>n</w:t>
      </w:r>
      <w:r w:rsidRPr="00CD780D">
        <w:rPr>
          <w:bCs/>
          <w:lang w:eastAsia="en-US"/>
        </w:rPr>
        <w:t>e situacije.</w:t>
      </w:r>
    </w:p>
    <w:p w14:paraId="15841D67" w14:textId="329F65EE" w:rsidR="004270FA" w:rsidRDefault="004270FA" w:rsidP="004270FA">
      <w:pPr>
        <w:tabs>
          <w:tab w:val="left" w:pos="567"/>
          <w:tab w:val="left" w:pos="4253"/>
          <w:tab w:val="left" w:pos="5529"/>
          <w:tab w:val="right" w:pos="8505"/>
        </w:tabs>
        <w:rPr>
          <w:bCs/>
          <w:lang w:eastAsia="en-US"/>
        </w:rPr>
      </w:pPr>
    </w:p>
    <w:p w14:paraId="281636BA" w14:textId="773E3A2F" w:rsidR="005F16F7" w:rsidRDefault="005F16F7" w:rsidP="004270FA">
      <w:pPr>
        <w:tabs>
          <w:tab w:val="left" w:pos="567"/>
          <w:tab w:val="left" w:pos="4253"/>
          <w:tab w:val="left" w:pos="5529"/>
          <w:tab w:val="right" w:pos="8505"/>
        </w:tabs>
        <w:rPr>
          <w:bCs/>
          <w:lang w:eastAsia="en-US"/>
        </w:rPr>
      </w:pPr>
    </w:p>
    <w:p w14:paraId="294B1B41" w14:textId="416161F5" w:rsidR="005F16F7" w:rsidRDefault="005F16F7" w:rsidP="004270FA">
      <w:pPr>
        <w:tabs>
          <w:tab w:val="left" w:pos="567"/>
          <w:tab w:val="left" w:pos="4253"/>
          <w:tab w:val="left" w:pos="5529"/>
          <w:tab w:val="right" w:pos="8505"/>
        </w:tabs>
        <w:rPr>
          <w:bCs/>
          <w:lang w:eastAsia="en-US"/>
        </w:rPr>
      </w:pPr>
    </w:p>
    <w:p w14:paraId="4FF7C992" w14:textId="6FFCD082" w:rsidR="005F16F7" w:rsidRDefault="005F16F7" w:rsidP="004270FA">
      <w:pPr>
        <w:tabs>
          <w:tab w:val="left" w:pos="567"/>
          <w:tab w:val="left" w:pos="4253"/>
          <w:tab w:val="left" w:pos="5529"/>
          <w:tab w:val="right" w:pos="8505"/>
        </w:tabs>
        <w:rPr>
          <w:bCs/>
          <w:lang w:eastAsia="en-US"/>
        </w:rPr>
      </w:pPr>
    </w:p>
    <w:p w14:paraId="50D80FB3" w14:textId="0BDF2544" w:rsidR="005F16F7" w:rsidRDefault="005F16F7" w:rsidP="004270FA">
      <w:pPr>
        <w:tabs>
          <w:tab w:val="left" w:pos="567"/>
          <w:tab w:val="left" w:pos="4253"/>
          <w:tab w:val="left" w:pos="5529"/>
          <w:tab w:val="right" w:pos="8505"/>
        </w:tabs>
        <w:rPr>
          <w:bCs/>
          <w:lang w:eastAsia="en-US"/>
        </w:rPr>
      </w:pPr>
    </w:p>
    <w:p w14:paraId="0AA55003" w14:textId="77777777" w:rsidR="005F16F7" w:rsidRPr="00B16109" w:rsidRDefault="005F16F7" w:rsidP="004270FA">
      <w:pPr>
        <w:tabs>
          <w:tab w:val="left" w:pos="567"/>
          <w:tab w:val="left" w:pos="4253"/>
          <w:tab w:val="left" w:pos="5529"/>
          <w:tab w:val="right" w:pos="8505"/>
        </w:tabs>
        <w:rPr>
          <w:bCs/>
          <w:lang w:eastAsia="en-US"/>
        </w:rPr>
      </w:pPr>
    </w:p>
    <w:p w14:paraId="0868A348" w14:textId="77777777" w:rsidR="004270FA" w:rsidRPr="001C3E80" w:rsidRDefault="004270FA" w:rsidP="004270FA">
      <w:pPr>
        <w:numPr>
          <w:ilvl w:val="0"/>
          <w:numId w:val="3"/>
        </w:numPr>
        <w:jc w:val="center"/>
      </w:pPr>
      <w:r w:rsidRPr="007558B3">
        <w:lastRenderedPageBreak/>
        <w:t>člen</w:t>
      </w:r>
    </w:p>
    <w:p w14:paraId="314CB0BD" w14:textId="77777777" w:rsidR="004270FA" w:rsidRDefault="004270FA" w:rsidP="004270FA">
      <w:pPr>
        <w:tabs>
          <w:tab w:val="left" w:pos="567"/>
          <w:tab w:val="left" w:pos="4253"/>
          <w:tab w:val="left" w:pos="5529"/>
          <w:tab w:val="right" w:pos="8505"/>
        </w:tabs>
        <w:rPr>
          <w:b/>
          <w:bCs/>
          <w:lang w:eastAsia="en-US"/>
        </w:rPr>
      </w:pPr>
    </w:p>
    <w:p w14:paraId="6625033F" w14:textId="77777777" w:rsidR="004270FA" w:rsidRPr="00B16109" w:rsidRDefault="004270FA" w:rsidP="004270FA">
      <w:pPr>
        <w:tabs>
          <w:tab w:val="left" w:pos="567"/>
          <w:tab w:val="left" w:pos="4253"/>
          <w:tab w:val="left" w:pos="5529"/>
          <w:tab w:val="right" w:pos="8505"/>
        </w:tabs>
        <w:rPr>
          <w:b/>
          <w:bCs/>
          <w:lang w:eastAsia="en-US"/>
        </w:rPr>
      </w:pPr>
      <w:r w:rsidRPr="00B16109">
        <w:rPr>
          <w:b/>
          <w:bCs/>
          <w:lang w:eastAsia="en-US"/>
        </w:rPr>
        <w:t>Razlog za odklonitev prevzema del</w:t>
      </w:r>
    </w:p>
    <w:p w14:paraId="34FA77C1" w14:textId="5C94F3DE"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w:t>
      </w:r>
    </w:p>
    <w:p w14:paraId="07D10839" w14:textId="595C6AA8"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Morebitne pomanjkljivosti na objektu, ki je predmet te pogodbe (očitne napake izvedenih del) ne morejo predstavljati razloga, zaradi katerega bi </w:t>
      </w:r>
      <w:r>
        <w:rPr>
          <w:bCs/>
          <w:lang w:eastAsia="en-US"/>
        </w:rPr>
        <w:t xml:space="preserve">se </w:t>
      </w:r>
      <w:r w:rsidRPr="00B16109">
        <w:rPr>
          <w:bCs/>
          <w:lang w:eastAsia="en-US"/>
        </w:rPr>
        <w:t>lahko odklonil prevzem izvedenih del, razen če napake povzročajo, da je pogodbeni predmet za naročnika neuporaben ali da je njegova uporabnost zmanjšana do te mere, da objekt ne ustreza namenu, zaradi katerega je bil zgrajen.</w:t>
      </w:r>
    </w:p>
    <w:p w14:paraId="793535C4" w14:textId="77777777" w:rsidR="004270FA" w:rsidRPr="00B16109" w:rsidRDefault="004270FA" w:rsidP="004270FA">
      <w:pPr>
        <w:tabs>
          <w:tab w:val="left" w:pos="567"/>
          <w:tab w:val="left" w:pos="4253"/>
          <w:tab w:val="left" w:pos="5529"/>
          <w:tab w:val="right" w:pos="8505"/>
        </w:tabs>
        <w:rPr>
          <w:bCs/>
          <w:lang w:eastAsia="en-US"/>
        </w:rPr>
      </w:pPr>
      <w:r>
        <w:rPr>
          <w:bCs/>
          <w:lang w:eastAsia="en-US"/>
        </w:rPr>
        <w:t>Če pogodbene</w:t>
      </w:r>
      <w:r w:rsidRPr="00B16109">
        <w:rPr>
          <w:bCs/>
          <w:lang w:eastAsia="en-US"/>
        </w:rPr>
        <w:t xml:space="preserve"> strank</w:t>
      </w:r>
      <w:r>
        <w:rPr>
          <w:bCs/>
          <w:lang w:eastAsia="en-US"/>
        </w:rPr>
        <w:t>e</w:t>
      </w:r>
      <w:r w:rsidRPr="00B16109">
        <w:rPr>
          <w:bCs/>
          <w:lang w:eastAsia="en-US"/>
        </w:rPr>
        <w:t xml:space="preserve"> s primopredajnim zapisnikom ugotovi</w:t>
      </w:r>
      <w:r>
        <w:rPr>
          <w:bCs/>
          <w:lang w:eastAsia="en-US"/>
        </w:rPr>
        <w:t>jo</w:t>
      </w:r>
      <w:r w:rsidRPr="00B16109">
        <w:rPr>
          <w:bCs/>
          <w:lang w:eastAsia="en-US"/>
        </w:rPr>
        <w:t xml:space="preserve">, da mora izvajalec določena dela končati ali jih ponovno izvesti, </w:t>
      </w:r>
      <w:r>
        <w:rPr>
          <w:bCs/>
          <w:lang w:eastAsia="en-US"/>
        </w:rPr>
        <w:t>se mu določi</w:t>
      </w:r>
      <w:r w:rsidRPr="00B16109">
        <w:rPr>
          <w:bCs/>
          <w:lang w:eastAsia="en-US"/>
        </w:rPr>
        <w:t xml:space="preserve"> primeren rok, v katerem naj ta dela dokonča in jih ponovno izvede.</w:t>
      </w:r>
    </w:p>
    <w:p w14:paraId="095C8FDA" w14:textId="77777777" w:rsidR="004270FA" w:rsidRPr="00B16109" w:rsidRDefault="004270FA" w:rsidP="004270FA">
      <w:pPr>
        <w:tabs>
          <w:tab w:val="left" w:pos="567"/>
          <w:tab w:val="left" w:pos="4253"/>
          <w:tab w:val="left" w:pos="5529"/>
          <w:tab w:val="right" w:pos="8505"/>
        </w:tabs>
        <w:rPr>
          <w:bCs/>
          <w:lang w:eastAsia="en-US"/>
        </w:rPr>
      </w:pPr>
    </w:p>
    <w:p w14:paraId="3F07442F"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14CF9C70" w14:textId="77777777" w:rsidR="004270FA" w:rsidRPr="00B16109" w:rsidRDefault="004270FA" w:rsidP="004270FA">
      <w:pPr>
        <w:tabs>
          <w:tab w:val="left" w:pos="567"/>
          <w:tab w:val="left" w:pos="4253"/>
          <w:tab w:val="left" w:pos="5529"/>
          <w:tab w:val="right" w:pos="8505"/>
        </w:tabs>
        <w:rPr>
          <w:bCs/>
          <w:lang w:eastAsia="en-US"/>
        </w:rPr>
      </w:pPr>
    </w:p>
    <w:p w14:paraId="7BB13499" w14:textId="77777777" w:rsidR="004270FA" w:rsidRPr="007558B3" w:rsidRDefault="004270FA" w:rsidP="004270FA">
      <w:pPr>
        <w:numPr>
          <w:ilvl w:val="0"/>
          <w:numId w:val="3"/>
        </w:numPr>
        <w:jc w:val="center"/>
      </w:pPr>
      <w:r w:rsidRPr="007558B3">
        <w:t>člen</w:t>
      </w:r>
    </w:p>
    <w:p w14:paraId="583BCF76" w14:textId="77777777" w:rsidR="004270FA" w:rsidRDefault="004270FA" w:rsidP="004270FA">
      <w:pPr>
        <w:tabs>
          <w:tab w:val="left" w:pos="567"/>
          <w:tab w:val="left" w:pos="4253"/>
          <w:tab w:val="left" w:pos="5529"/>
          <w:tab w:val="right" w:pos="8505"/>
        </w:tabs>
        <w:rPr>
          <w:b/>
          <w:bCs/>
          <w:lang w:eastAsia="en-US"/>
        </w:rPr>
      </w:pPr>
    </w:p>
    <w:p w14:paraId="0992C1B4" w14:textId="77777777" w:rsidR="004270FA" w:rsidRPr="00473CFB" w:rsidRDefault="004270FA" w:rsidP="004270FA">
      <w:pPr>
        <w:tabs>
          <w:tab w:val="left" w:pos="567"/>
          <w:tab w:val="left" w:pos="4253"/>
          <w:tab w:val="left" w:pos="5529"/>
          <w:tab w:val="right" w:pos="8505"/>
        </w:tabs>
        <w:rPr>
          <w:b/>
          <w:bCs/>
          <w:lang w:eastAsia="en-US"/>
        </w:rPr>
      </w:pPr>
      <w:r w:rsidRPr="00473CFB">
        <w:rPr>
          <w:b/>
          <w:bCs/>
          <w:lang w:eastAsia="en-US"/>
        </w:rPr>
        <w:t>Ugotovljene pomanjkljivosti – očitne napake</w:t>
      </w:r>
    </w:p>
    <w:p w14:paraId="5E1DD614" w14:textId="77777777" w:rsidR="004270FA" w:rsidRDefault="004270FA" w:rsidP="004270FA">
      <w:pPr>
        <w:tabs>
          <w:tab w:val="left" w:pos="567"/>
          <w:tab w:val="left" w:pos="4253"/>
          <w:tab w:val="left" w:pos="5529"/>
          <w:tab w:val="right" w:pos="8505"/>
        </w:tabs>
        <w:rPr>
          <w:bCs/>
          <w:lang w:eastAsia="en-US"/>
        </w:rPr>
      </w:pPr>
      <w:r w:rsidRPr="008D0600">
        <w:rPr>
          <w:bCs/>
          <w:lang w:eastAsia="en-US"/>
        </w:rPr>
        <w:t>Če pogodbene stranke ob primopredaji ugotovijo, da mora izvajalec odpraviti določene očitne napake ali pomanjkljivosti na objektu, se mu določi primeren rok, v katerem naj te očitne napake ali pomanjkljivosti odpravi in po dokumentirani ugotovitvi, da so napake odpravljene, izvede oz. zaključi primopredaja.</w:t>
      </w:r>
    </w:p>
    <w:p w14:paraId="39AAA63E" w14:textId="77777777" w:rsidR="004270FA" w:rsidRPr="00473CFB" w:rsidRDefault="004270FA" w:rsidP="004270FA">
      <w:pPr>
        <w:tabs>
          <w:tab w:val="left" w:pos="567"/>
          <w:tab w:val="left" w:pos="4253"/>
          <w:tab w:val="left" w:pos="5529"/>
          <w:tab w:val="right" w:pos="8505"/>
        </w:tabs>
        <w:rPr>
          <w:bCs/>
          <w:lang w:eastAsia="en-US"/>
        </w:rPr>
      </w:pPr>
    </w:p>
    <w:p w14:paraId="62B85E5B" w14:textId="77777777" w:rsidR="004270FA" w:rsidRDefault="004270FA" w:rsidP="004270FA">
      <w:pPr>
        <w:tabs>
          <w:tab w:val="left" w:pos="567"/>
          <w:tab w:val="left" w:pos="4253"/>
          <w:tab w:val="left" w:pos="5529"/>
          <w:tab w:val="right" w:pos="8505"/>
        </w:tabs>
        <w:rPr>
          <w:bCs/>
          <w:lang w:eastAsia="en-US"/>
        </w:rPr>
      </w:pPr>
      <w:r w:rsidRPr="00473CFB">
        <w:rPr>
          <w:bCs/>
          <w:lang w:eastAsia="en-US"/>
        </w:rPr>
        <w:t>Izvajalec mora z odpravo napak in pomanjkljivosti pričeti nemudoma.</w:t>
      </w:r>
    </w:p>
    <w:p w14:paraId="5608ADFC" w14:textId="77777777" w:rsidR="004270FA" w:rsidRDefault="004270FA" w:rsidP="004270FA">
      <w:pPr>
        <w:tabs>
          <w:tab w:val="left" w:pos="567"/>
          <w:tab w:val="left" w:pos="4253"/>
          <w:tab w:val="left" w:pos="5529"/>
          <w:tab w:val="right" w:pos="8505"/>
        </w:tabs>
        <w:rPr>
          <w:bCs/>
          <w:lang w:eastAsia="en-US"/>
        </w:rPr>
      </w:pPr>
    </w:p>
    <w:p w14:paraId="26079017" w14:textId="77777777" w:rsidR="004270FA" w:rsidRPr="00CD780D" w:rsidRDefault="004270FA" w:rsidP="004270FA">
      <w:pPr>
        <w:tabs>
          <w:tab w:val="left" w:pos="567"/>
          <w:tab w:val="left" w:pos="4253"/>
          <w:tab w:val="left" w:pos="5529"/>
          <w:tab w:val="left" w:pos="8505"/>
        </w:tabs>
        <w:autoSpaceDE w:val="0"/>
        <w:autoSpaceDN w:val="0"/>
        <w:adjustRightInd w:val="0"/>
        <w:spacing w:line="240" w:lineRule="auto"/>
        <w:rPr>
          <w:rFonts w:eastAsia="Calibri"/>
          <w:color w:val="000000"/>
        </w:rPr>
      </w:pPr>
      <w:r w:rsidRPr="00CD780D">
        <w:rPr>
          <w:rFonts w:eastAsia="Calibri"/>
          <w:color w:val="000000"/>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0B2F7948" w14:textId="77777777" w:rsidR="004270FA" w:rsidRPr="00CD780D" w:rsidRDefault="004270FA" w:rsidP="004270FA">
      <w:pPr>
        <w:tabs>
          <w:tab w:val="left" w:pos="567"/>
          <w:tab w:val="left" w:pos="4253"/>
          <w:tab w:val="left" w:pos="5529"/>
          <w:tab w:val="left" w:pos="8505"/>
        </w:tabs>
        <w:autoSpaceDE w:val="0"/>
        <w:autoSpaceDN w:val="0"/>
        <w:adjustRightInd w:val="0"/>
        <w:spacing w:line="240" w:lineRule="auto"/>
        <w:rPr>
          <w:rFonts w:eastAsia="Calibri"/>
          <w:color w:val="000000"/>
        </w:rPr>
      </w:pPr>
    </w:p>
    <w:p w14:paraId="546E5A16" w14:textId="0BD5C511" w:rsidR="004270FA" w:rsidRDefault="004270FA" w:rsidP="004270FA">
      <w:pPr>
        <w:tabs>
          <w:tab w:val="left" w:pos="567"/>
          <w:tab w:val="left" w:pos="4253"/>
          <w:tab w:val="left" w:pos="5529"/>
          <w:tab w:val="right" w:pos="8505"/>
        </w:tabs>
        <w:rPr>
          <w:rFonts w:eastAsia="Calibri"/>
          <w:color w:val="000000"/>
        </w:rPr>
      </w:pPr>
      <w:r w:rsidRPr="00CD780D">
        <w:rPr>
          <w:rFonts w:eastAsia="Calibri"/>
          <w:color w:val="000000"/>
        </w:rPr>
        <w:t>Po odpravi vseh očitnih napak in pomanjkljivosti pogodbene stranke podpišejo zapisnik o odpravi napak in pomanjkljivosti.</w:t>
      </w:r>
    </w:p>
    <w:p w14:paraId="22F5E46F" w14:textId="77777777" w:rsidR="004A6A41" w:rsidRPr="00FD03D7" w:rsidRDefault="004A6A41" w:rsidP="004270FA">
      <w:pPr>
        <w:tabs>
          <w:tab w:val="left" w:pos="567"/>
          <w:tab w:val="left" w:pos="4253"/>
          <w:tab w:val="left" w:pos="5529"/>
          <w:tab w:val="right" w:pos="8505"/>
        </w:tabs>
        <w:rPr>
          <w:rFonts w:eastAsia="Calibri"/>
          <w:color w:val="000000"/>
        </w:rPr>
      </w:pPr>
    </w:p>
    <w:p w14:paraId="2882E791" w14:textId="77777777" w:rsidR="004270FA" w:rsidRDefault="004270FA" w:rsidP="004270FA">
      <w:pPr>
        <w:pStyle w:val="Odstavekseznama"/>
        <w:numPr>
          <w:ilvl w:val="2"/>
          <w:numId w:val="5"/>
        </w:numPr>
        <w:ind w:left="567" w:hanging="283"/>
        <w:rPr>
          <w:b/>
        </w:rPr>
      </w:pPr>
      <w:r w:rsidRPr="00473CFB">
        <w:rPr>
          <w:b/>
        </w:rPr>
        <w:t>KONČNI OBRAČUN</w:t>
      </w:r>
    </w:p>
    <w:p w14:paraId="40FA7CE5" w14:textId="77777777" w:rsidR="004270FA" w:rsidRPr="00473CFB" w:rsidRDefault="004270FA" w:rsidP="004270FA">
      <w:pPr>
        <w:pStyle w:val="Odstavekseznama"/>
        <w:ind w:left="567"/>
        <w:rPr>
          <w:b/>
        </w:rPr>
      </w:pPr>
    </w:p>
    <w:p w14:paraId="64962126" w14:textId="77777777" w:rsidR="004270FA" w:rsidRPr="00473CFB" w:rsidRDefault="004270FA" w:rsidP="004270FA">
      <w:pPr>
        <w:numPr>
          <w:ilvl w:val="0"/>
          <w:numId w:val="3"/>
        </w:numPr>
        <w:jc w:val="center"/>
      </w:pPr>
      <w:r w:rsidRPr="00473CFB">
        <w:t>člen</w:t>
      </w:r>
    </w:p>
    <w:p w14:paraId="6E82A557" w14:textId="77777777" w:rsidR="004270FA" w:rsidRPr="00473CFB" w:rsidRDefault="004270FA" w:rsidP="004270FA">
      <w:pPr>
        <w:tabs>
          <w:tab w:val="left" w:pos="567"/>
          <w:tab w:val="left" w:pos="4253"/>
          <w:tab w:val="left" w:pos="5529"/>
          <w:tab w:val="right" w:pos="8505"/>
        </w:tabs>
        <w:rPr>
          <w:bCs/>
          <w:lang w:eastAsia="en-US"/>
        </w:rPr>
      </w:pPr>
    </w:p>
    <w:p w14:paraId="250DE215" w14:textId="77777777" w:rsidR="004270FA" w:rsidRPr="00B16109" w:rsidRDefault="004270FA" w:rsidP="004270FA">
      <w:pPr>
        <w:tabs>
          <w:tab w:val="left" w:pos="567"/>
          <w:tab w:val="left" w:pos="4253"/>
          <w:tab w:val="left" w:pos="5529"/>
          <w:tab w:val="right" w:pos="8505"/>
        </w:tabs>
        <w:rPr>
          <w:bCs/>
          <w:lang w:eastAsia="en-US"/>
        </w:rPr>
      </w:pPr>
      <w:r w:rsidRPr="00056984">
        <w:rPr>
          <w:bCs/>
        </w:rPr>
        <w:t>Pogodbene stranke so sporazumne, da takoj po primopredaji del, v roku za izvedbo vseh pogodbenih obveznosti, navedenem v 3. členu pogodbe, pristopijo k izvedbi končnega obračuna, ki mora biti zaključen najkasneje v šestdesetih (60) dneh po primopredaji.</w:t>
      </w:r>
      <w:r w:rsidRPr="00B16109">
        <w:rPr>
          <w:bCs/>
          <w:lang w:eastAsia="en-US"/>
        </w:rPr>
        <w:t xml:space="preserve"> </w:t>
      </w:r>
    </w:p>
    <w:p w14:paraId="44A8AC5A" w14:textId="4E494632" w:rsidR="004270FA" w:rsidRPr="00B16109" w:rsidRDefault="004270FA" w:rsidP="004270FA">
      <w:pPr>
        <w:tabs>
          <w:tab w:val="left" w:pos="567"/>
          <w:tab w:val="left" w:pos="4253"/>
          <w:tab w:val="left" w:pos="5529"/>
          <w:tab w:val="right" w:pos="8505"/>
        </w:tabs>
        <w:rPr>
          <w:bCs/>
          <w:lang w:eastAsia="en-US"/>
        </w:rPr>
      </w:pPr>
    </w:p>
    <w:p w14:paraId="15E8E0A0"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Končni obračun vsebuje zlasti:</w:t>
      </w:r>
    </w:p>
    <w:p w14:paraId="21FE0B21"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vrednost pogodbenih del in morebitnih dodatnih del ter nujnih nepredvidenih del;</w:t>
      </w:r>
    </w:p>
    <w:p w14:paraId="29FDC2E3"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znesek, izplačan po situacijah;</w:t>
      </w:r>
    </w:p>
    <w:p w14:paraId="072A4666"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končni znesek, ki ga mora izvajalec prejeti ali vrniti po nespornem delu obračuna;</w:t>
      </w:r>
    </w:p>
    <w:p w14:paraId="7BDB78EA"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višino zamudnih obresti, ki jih mora naročnik plačati izvajalcu zaradi zamud pri plačilu katerekoli situacije;</w:t>
      </w:r>
    </w:p>
    <w:p w14:paraId="2DBA9C40"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morebitni znesek iz naslova manj vrednosti izvedenih del;</w:t>
      </w:r>
    </w:p>
    <w:p w14:paraId="6B0904CF"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morebitno obračunane manipulativne stroške po tej pogodbi;</w:t>
      </w:r>
    </w:p>
    <w:p w14:paraId="540A76EE"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podatek, ali so pogodbena dela izvedena v pogodbenem roku in če niso, za koliko je bil rok prekoračen;</w:t>
      </w:r>
    </w:p>
    <w:p w14:paraId="30815A82" w14:textId="77777777" w:rsidR="004270FA" w:rsidRPr="004A36E0"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t>višina vsake posamezne pogodbene kazni in morebitno povzročene škode;</w:t>
      </w:r>
    </w:p>
    <w:p w14:paraId="6D7A0318" w14:textId="77777777" w:rsidR="004270FA" w:rsidRPr="00914D9D" w:rsidRDefault="004270FA" w:rsidP="004270FA">
      <w:pPr>
        <w:pStyle w:val="Odstavekseznama"/>
        <w:numPr>
          <w:ilvl w:val="0"/>
          <w:numId w:val="22"/>
        </w:numPr>
        <w:tabs>
          <w:tab w:val="left" w:pos="567"/>
          <w:tab w:val="left" w:pos="4253"/>
          <w:tab w:val="left" w:pos="5529"/>
          <w:tab w:val="right" w:pos="8505"/>
        </w:tabs>
        <w:ind w:left="567" w:hanging="425"/>
        <w:rPr>
          <w:bCs/>
          <w:lang w:val="sl-SI" w:eastAsia="en-US"/>
        </w:rPr>
      </w:pPr>
      <w:r w:rsidRPr="004A36E0">
        <w:rPr>
          <w:bCs/>
          <w:lang w:val="sl-SI" w:eastAsia="en-US"/>
        </w:rPr>
        <w:lastRenderedPageBreak/>
        <w:t xml:space="preserve">podatek o drugih dejstvih, o katerih ni bilo doseženo soglasje. </w:t>
      </w:r>
    </w:p>
    <w:p w14:paraId="7CD58FB3" w14:textId="77777777" w:rsidR="004270FA" w:rsidRDefault="004270FA" w:rsidP="004270FA">
      <w:pPr>
        <w:tabs>
          <w:tab w:val="left" w:pos="567"/>
          <w:tab w:val="left" w:pos="4253"/>
          <w:tab w:val="left" w:pos="5529"/>
          <w:tab w:val="right" w:pos="8505"/>
        </w:tabs>
        <w:rPr>
          <w:bCs/>
          <w:lang w:eastAsia="en-US"/>
        </w:rPr>
      </w:pPr>
    </w:p>
    <w:p w14:paraId="27F6BA18"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Pr>
          <w:bCs/>
          <w:lang w:eastAsia="en-US"/>
        </w:rPr>
        <w:t>i</w:t>
      </w:r>
      <w:r w:rsidRPr="00B16109">
        <w:rPr>
          <w:bCs/>
          <w:lang w:eastAsia="en-US"/>
        </w:rPr>
        <w:t xml:space="preserve"> strankam</w:t>
      </w:r>
      <w:r>
        <w:rPr>
          <w:bCs/>
          <w:lang w:eastAsia="en-US"/>
        </w:rPr>
        <w:t>i</w:t>
      </w:r>
      <w:r w:rsidRPr="00B16109">
        <w:rPr>
          <w:bCs/>
          <w:lang w:eastAsia="en-US"/>
        </w:rPr>
        <w:t xml:space="preserve"> in določi izvršitev njihovih medsebojnih pravic in obveznosti iz pogodbe. Končni obračun ima naravo zu</w:t>
      </w:r>
      <w:r>
        <w:rPr>
          <w:bCs/>
          <w:lang w:eastAsia="en-US"/>
        </w:rPr>
        <w:t>najsodne poravnave med strankami</w:t>
      </w:r>
      <w:r w:rsidRPr="00B16109">
        <w:rPr>
          <w:bCs/>
          <w:lang w:eastAsia="en-US"/>
        </w:rPr>
        <w:t xml:space="preserve">. </w:t>
      </w:r>
    </w:p>
    <w:p w14:paraId="3F4DEC22" w14:textId="77777777" w:rsidR="004270FA" w:rsidRDefault="004270FA" w:rsidP="004270FA">
      <w:pPr>
        <w:tabs>
          <w:tab w:val="left" w:pos="567"/>
          <w:tab w:val="left" w:pos="4253"/>
          <w:tab w:val="left" w:pos="5529"/>
          <w:tab w:val="right" w:pos="8505"/>
        </w:tabs>
        <w:rPr>
          <w:bCs/>
          <w:lang w:eastAsia="en-US"/>
        </w:rPr>
      </w:pPr>
    </w:p>
    <w:p w14:paraId="2B689DC8"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779DBCB" w14:textId="77777777" w:rsidR="004270FA" w:rsidRPr="00B16109" w:rsidRDefault="004270FA" w:rsidP="004270FA">
      <w:pPr>
        <w:tabs>
          <w:tab w:val="left" w:pos="567"/>
          <w:tab w:val="left" w:pos="4253"/>
          <w:tab w:val="left" w:pos="5529"/>
          <w:tab w:val="right" w:pos="8505"/>
        </w:tabs>
        <w:rPr>
          <w:bCs/>
          <w:lang w:eastAsia="en-US"/>
        </w:rPr>
      </w:pPr>
    </w:p>
    <w:p w14:paraId="48F1E84B" w14:textId="77777777" w:rsidR="004270FA" w:rsidRDefault="004270FA" w:rsidP="004270FA">
      <w:pPr>
        <w:tabs>
          <w:tab w:val="left" w:pos="567"/>
          <w:tab w:val="left" w:pos="4253"/>
          <w:tab w:val="left" w:pos="5529"/>
          <w:tab w:val="right" w:pos="8505"/>
        </w:tabs>
        <w:rPr>
          <w:bCs/>
          <w:lang w:eastAsia="en-US"/>
        </w:rPr>
      </w:pPr>
      <w:r w:rsidRPr="00B16109">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14:paraId="03694E28" w14:textId="77777777" w:rsidR="004270FA" w:rsidRDefault="004270FA" w:rsidP="004270FA">
      <w:pPr>
        <w:tabs>
          <w:tab w:val="left" w:pos="567"/>
          <w:tab w:val="left" w:pos="4253"/>
          <w:tab w:val="left" w:pos="5529"/>
          <w:tab w:val="right" w:pos="8505"/>
        </w:tabs>
        <w:rPr>
          <w:bCs/>
          <w:lang w:eastAsia="en-US"/>
        </w:rPr>
      </w:pPr>
    </w:p>
    <w:p w14:paraId="5403F7DB" w14:textId="2F4C3783" w:rsidR="004270FA" w:rsidRDefault="004270FA" w:rsidP="004270FA">
      <w:pPr>
        <w:tabs>
          <w:tab w:val="left" w:pos="567"/>
          <w:tab w:val="left" w:pos="4253"/>
          <w:tab w:val="left" w:pos="5529"/>
          <w:tab w:val="right" w:pos="8505"/>
        </w:tabs>
        <w:rPr>
          <w:bCs/>
          <w:lang w:eastAsia="en-US"/>
        </w:rPr>
      </w:pPr>
      <w:r w:rsidRPr="00CD780D">
        <w:rPr>
          <w:bCs/>
          <w:lang w:eastAsia="en-US"/>
        </w:rPr>
        <w:t xml:space="preserve">Podpisan končni obračun je pogoj </w:t>
      </w:r>
      <w:r w:rsidR="005F16F7">
        <w:rPr>
          <w:bCs/>
          <w:lang w:eastAsia="en-US"/>
        </w:rPr>
        <w:t>za izstavitev končne situacije.</w:t>
      </w:r>
    </w:p>
    <w:p w14:paraId="37487948" w14:textId="77777777" w:rsidR="004270FA" w:rsidRPr="00CD780D" w:rsidRDefault="004270FA" w:rsidP="004270FA">
      <w:pPr>
        <w:tabs>
          <w:tab w:val="left" w:pos="567"/>
          <w:tab w:val="left" w:pos="4253"/>
          <w:tab w:val="left" w:pos="5529"/>
          <w:tab w:val="right" w:pos="8505"/>
        </w:tabs>
        <w:rPr>
          <w:bCs/>
          <w:lang w:eastAsia="en-US"/>
        </w:rPr>
      </w:pPr>
    </w:p>
    <w:p w14:paraId="72618822" w14:textId="77777777" w:rsidR="004270FA" w:rsidRPr="00067E20" w:rsidRDefault="004270FA" w:rsidP="004270FA">
      <w:pPr>
        <w:pStyle w:val="Odstavekseznama"/>
        <w:numPr>
          <w:ilvl w:val="2"/>
          <w:numId w:val="5"/>
        </w:numPr>
        <w:ind w:left="567" w:hanging="283"/>
        <w:rPr>
          <w:b/>
        </w:rPr>
      </w:pPr>
      <w:r w:rsidRPr="00067E20">
        <w:rPr>
          <w:b/>
        </w:rPr>
        <w:t>JAMČEVANJE ZA NAPAKE</w:t>
      </w:r>
    </w:p>
    <w:p w14:paraId="22B07D69" w14:textId="77777777" w:rsidR="004270FA" w:rsidRPr="00CD780D" w:rsidRDefault="004270FA" w:rsidP="004270FA">
      <w:pPr>
        <w:pStyle w:val="Odstavekseznama"/>
        <w:ind w:left="0"/>
        <w:rPr>
          <w:b/>
        </w:rPr>
      </w:pPr>
    </w:p>
    <w:p w14:paraId="67C7DEC3" w14:textId="77777777" w:rsidR="004270FA" w:rsidRPr="00CD780D" w:rsidRDefault="004270FA" w:rsidP="004270FA">
      <w:pPr>
        <w:numPr>
          <w:ilvl w:val="0"/>
          <w:numId w:val="3"/>
        </w:numPr>
        <w:tabs>
          <w:tab w:val="num" w:pos="5039"/>
        </w:tabs>
        <w:jc w:val="center"/>
      </w:pPr>
      <w:r w:rsidRPr="00CD780D">
        <w:t>člen</w:t>
      </w:r>
    </w:p>
    <w:p w14:paraId="79B9D2D3" w14:textId="77777777" w:rsidR="004270FA" w:rsidRPr="00CD780D" w:rsidRDefault="004270FA" w:rsidP="004270FA">
      <w:pPr>
        <w:rPr>
          <w:b/>
        </w:rPr>
      </w:pPr>
    </w:p>
    <w:p w14:paraId="68D9EFBF" w14:textId="77777777" w:rsidR="004270FA" w:rsidRPr="00134D53" w:rsidRDefault="004270FA" w:rsidP="004270FA">
      <w:pPr>
        <w:rPr>
          <w:b/>
        </w:rPr>
      </w:pPr>
      <w:r w:rsidRPr="00134D53">
        <w:rPr>
          <w:b/>
        </w:rPr>
        <w:t>Odgovornost izvajalca za skrite napake</w:t>
      </w:r>
    </w:p>
    <w:p w14:paraId="0BCF5F69" w14:textId="77777777" w:rsidR="004270FA" w:rsidRPr="00134D53" w:rsidRDefault="004270FA" w:rsidP="004270FA">
      <w:r w:rsidRPr="00134D53">
        <w:t>Izvajalec naročniku daje:</w:t>
      </w:r>
    </w:p>
    <w:p w14:paraId="2D8BFDA3" w14:textId="77777777" w:rsidR="004270FA" w:rsidRPr="00134D53" w:rsidRDefault="004270FA" w:rsidP="004270FA">
      <w:pPr>
        <w:numPr>
          <w:ilvl w:val="0"/>
          <w:numId w:val="25"/>
        </w:numPr>
      </w:pPr>
      <w:r w:rsidRPr="00134D53">
        <w:t>deset (10) letno garancijsko dobo za solidnost gradnje</w:t>
      </w:r>
    </w:p>
    <w:p w14:paraId="6E8E1C6C" w14:textId="77777777" w:rsidR="004270FA" w:rsidRPr="00134D53" w:rsidRDefault="004270FA" w:rsidP="004270FA">
      <w:pPr>
        <w:pStyle w:val="Odstavekseznama"/>
        <w:numPr>
          <w:ilvl w:val="0"/>
          <w:numId w:val="25"/>
        </w:numPr>
        <w:jc w:val="left"/>
      </w:pPr>
      <w:r w:rsidRPr="00134D53">
        <w:rPr>
          <w:lang w:val="sl-SI"/>
        </w:rPr>
        <w:t xml:space="preserve">deset (10) letno sistemsko garancijo na materiale in storitev (doseganja standarda CLASS EA PoE oz. CAT 6A PoE), in </w:t>
      </w:r>
    </w:p>
    <w:p w14:paraId="5CE53CA4" w14:textId="77777777" w:rsidR="004270FA" w:rsidRPr="00134D53" w:rsidRDefault="004270FA" w:rsidP="004270FA">
      <w:pPr>
        <w:pStyle w:val="Odstavekseznama"/>
        <w:numPr>
          <w:ilvl w:val="0"/>
          <w:numId w:val="25"/>
        </w:numPr>
        <w:jc w:val="left"/>
      </w:pPr>
      <w:r w:rsidRPr="00134D53">
        <w:rPr>
          <w:lang w:val="sl-SI"/>
        </w:rPr>
        <w:t>pet (5) letno splošni garancijsko dobo za izvedena dela in vgrajene naprave in opremo 5 let.</w:t>
      </w:r>
    </w:p>
    <w:p w14:paraId="61543E83" w14:textId="77777777" w:rsidR="004270FA" w:rsidRPr="00134D53" w:rsidRDefault="004270FA" w:rsidP="004270FA"/>
    <w:p w14:paraId="77EF06BF" w14:textId="77777777" w:rsidR="004270FA" w:rsidRPr="00134D53" w:rsidRDefault="004270FA" w:rsidP="004270FA">
      <w:r w:rsidRPr="00134D53">
        <w:t xml:space="preserve">V garancijskem roku se naročnik sam odloča ali bo odpravo napak uveljavljal na podlagi pravil iz naslova garancije ali na podlagi pravil za jamčevanje za napake, opisanega v nadaljevanju tega člena. </w:t>
      </w:r>
    </w:p>
    <w:p w14:paraId="27E2C174" w14:textId="77777777" w:rsidR="004270FA" w:rsidRPr="00134D53" w:rsidRDefault="004270FA" w:rsidP="004270FA"/>
    <w:p w14:paraId="4124408E" w14:textId="77777777" w:rsidR="004270FA" w:rsidRPr="007C3F1E" w:rsidRDefault="004270FA" w:rsidP="004270FA">
      <w:r w:rsidRPr="00134D53">
        <w:t>Če se v zgoraj navedenih rokih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26CD5104" w14:textId="77777777" w:rsidR="004270FA" w:rsidRPr="00B16109" w:rsidRDefault="004270FA" w:rsidP="004270FA">
      <w:pPr>
        <w:rPr>
          <w:lang w:eastAsia="en-US"/>
        </w:rPr>
      </w:pPr>
    </w:p>
    <w:p w14:paraId="2DA9E098" w14:textId="77777777" w:rsidR="004270FA" w:rsidRPr="007558B3" w:rsidRDefault="004270FA" w:rsidP="004270FA">
      <w:pPr>
        <w:numPr>
          <w:ilvl w:val="0"/>
          <w:numId w:val="3"/>
        </w:numPr>
        <w:jc w:val="center"/>
      </w:pPr>
      <w:bookmarkStart w:id="12" w:name="_Hlk516931529"/>
      <w:r w:rsidRPr="007558B3">
        <w:t>člen</w:t>
      </w:r>
    </w:p>
    <w:p w14:paraId="6919EE66" w14:textId="77777777" w:rsidR="004270FA" w:rsidRDefault="004270FA" w:rsidP="004270FA">
      <w:pPr>
        <w:rPr>
          <w:b/>
          <w:lang w:eastAsia="en-US"/>
        </w:rPr>
      </w:pPr>
    </w:p>
    <w:p w14:paraId="22DBAE53" w14:textId="77777777" w:rsidR="004270FA" w:rsidRPr="000D0506" w:rsidRDefault="004270FA" w:rsidP="004270FA">
      <w:pPr>
        <w:rPr>
          <w:b/>
          <w:lang w:eastAsia="en-US"/>
        </w:rPr>
      </w:pPr>
      <w:r w:rsidRPr="000D0506">
        <w:rPr>
          <w:b/>
          <w:lang w:eastAsia="en-US"/>
        </w:rPr>
        <w:t>Odgovornost izvajalca za solidnost izvedenih del</w:t>
      </w:r>
    </w:p>
    <w:p w14:paraId="60BB75E0" w14:textId="3643B295" w:rsidR="004270FA" w:rsidRPr="00B16109" w:rsidRDefault="004270FA" w:rsidP="004270FA">
      <w:pPr>
        <w:rPr>
          <w:lang w:eastAsia="en-US"/>
        </w:rPr>
      </w:pPr>
      <w:r w:rsidRPr="000D0506">
        <w:rPr>
          <w:lang w:eastAsia="en-US"/>
        </w:rPr>
        <w:t>Izvajalec odgovarja naročniku oziroma poznejšemu pridobitelju objekta (</w:t>
      </w:r>
      <w:r w:rsidR="005204FD">
        <w:rPr>
          <w:lang w:eastAsia="en-US"/>
        </w:rPr>
        <w:t>naročniku</w:t>
      </w:r>
      <w:r w:rsidRPr="000D0506">
        <w:rPr>
          <w:lang w:eastAsia="en-US"/>
        </w:rPr>
        <w:t>), ki je predmet te pogodbe, če se v roku desetih (10) let od primopredaje (prevzema) pogodbenih del pojavijo stvarne napake, ki zadevajo solidnost pogodbenih del in naročnik izvajalca o napaki obvesti v roku šestih (6) mesecev od dneva, ko je bila napaka odkrita.</w:t>
      </w:r>
    </w:p>
    <w:bookmarkEnd w:id="12"/>
    <w:p w14:paraId="12A5F668" w14:textId="77777777" w:rsidR="004270FA" w:rsidRDefault="004270FA" w:rsidP="004270FA">
      <w:pPr>
        <w:rPr>
          <w:b/>
          <w:lang w:eastAsia="en-US"/>
        </w:rPr>
      </w:pPr>
    </w:p>
    <w:p w14:paraId="03EABA11" w14:textId="19FA65CC" w:rsidR="004270FA" w:rsidRDefault="004270FA" w:rsidP="004270FA">
      <w:pPr>
        <w:rPr>
          <w:b/>
          <w:lang w:eastAsia="en-US"/>
        </w:rPr>
      </w:pPr>
    </w:p>
    <w:p w14:paraId="36200858" w14:textId="05ECEB85" w:rsidR="005F16F7" w:rsidRDefault="005F16F7" w:rsidP="004270FA">
      <w:pPr>
        <w:rPr>
          <w:b/>
          <w:lang w:eastAsia="en-US"/>
        </w:rPr>
      </w:pPr>
    </w:p>
    <w:p w14:paraId="6D13EEBB" w14:textId="30BA7C96" w:rsidR="005F16F7" w:rsidRDefault="005F16F7" w:rsidP="004270FA">
      <w:pPr>
        <w:rPr>
          <w:b/>
          <w:lang w:eastAsia="en-US"/>
        </w:rPr>
      </w:pPr>
    </w:p>
    <w:p w14:paraId="7D4A5BAF" w14:textId="28AC3692" w:rsidR="005F16F7" w:rsidRDefault="005F16F7" w:rsidP="004270FA">
      <w:pPr>
        <w:rPr>
          <w:b/>
          <w:lang w:eastAsia="en-US"/>
        </w:rPr>
      </w:pPr>
    </w:p>
    <w:p w14:paraId="71B64B63" w14:textId="797718B0" w:rsidR="005F16F7" w:rsidRDefault="005F16F7" w:rsidP="004270FA">
      <w:pPr>
        <w:rPr>
          <w:b/>
          <w:lang w:eastAsia="en-US"/>
        </w:rPr>
      </w:pPr>
    </w:p>
    <w:p w14:paraId="68FAFE5D" w14:textId="77777777" w:rsidR="005F16F7" w:rsidRDefault="005F16F7" w:rsidP="004270FA">
      <w:pPr>
        <w:rPr>
          <w:b/>
          <w:lang w:eastAsia="en-US"/>
        </w:rPr>
      </w:pPr>
    </w:p>
    <w:p w14:paraId="5EF0E030" w14:textId="77777777" w:rsidR="004270FA" w:rsidRDefault="004270FA" w:rsidP="004270FA">
      <w:pPr>
        <w:pStyle w:val="Odstavekseznama"/>
        <w:numPr>
          <w:ilvl w:val="2"/>
          <w:numId w:val="5"/>
        </w:numPr>
        <w:ind w:left="567" w:hanging="283"/>
        <w:rPr>
          <w:b/>
        </w:rPr>
      </w:pPr>
      <w:r>
        <w:rPr>
          <w:b/>
        </w:rPr>
        <w:lastRenderedPageBreak/>
        <w:t>GARANCIJA</w:t>
      </w:r>
      <w:r w:rsidRPr="00B16109">
        <w:rPr>
          <w:b/>
        </w:rPr>
        <w:t xml:space="preserve"> IN GARANCIJSKI ROK</w:t>
      </w:r>
    </w:p>
    <w:p w14:paraId="59D56C40" w14:textId="77777777" w:rsidR="004270FA" w:rsidRPr="00B16109" w:rsidRDefault="004270FA" w:rsidP="004270FA">
      <w:pPr>
        <w:pStyle w:val="Odstavekseznama"/>
        <w:ind w:left="567"/>
        <w:rPr>
          <w:b/>
        </w:rPr>
      </w:pPr>
    </w:p>
    <w:p w14:paraId="6BA6B2C8" w14:textId="77777777" w:rsidR="004270FA" w:rsidRPr="007558B3" w:rsidRDefault="004270FA" w:rsidP="004270FA">
      <w:pPr>
        <w:numPr>
          <w:ilvl w:val="0"/>
          <w:numId w:val="3"/>
        </w:numPr>
        <w:jc w:val="center"/>
      </w:pPr>
      <w:r w:rsidRPr="007558B3">
        <w:t>člen</w:t>
      </w:r>
    </w:p>
    <w:p w14:paraId="75259332" w14:textId="77777777" w:rsidR="004270FA" w:rsidRDefault="004270FA" w:rsidP="004270FA"/>
    <w:p w14:paraId="3D8CDEC6" w14:textId="77777777" w:rsidR="004270FA" w:rsidRPr="00A60AA6" w:rsidRDefault="004270FA" w:rsidP="004270FA">
      <w:pPr>
        <w:tabs>
          <w:tab w:val="left" w:pos="3537"/>
        </w:tabs>
        <w:rPr>
          <w:b/>
          <w:lang w:eastAsia="en-US"/>
        </w:rPr>
      </w:pPr>
      <w:r w:rsidRPr="00A60AA6">
        <w:rPr>
          <w:b/>
          <w:lang w:eastAsia="en-US"/>
        </w:rPr>
        <w:t xml:space="preserve">Garancijska izjava izvajalca </w:t>
      </w:r>
      <w:r w:rsidRPr="00A60AA6">
        <w:rPr>
          <w:b/>
          <w:lang w:eastAsia="en-US"/>
        </w:rPr>
        <w:tab/>
      </w:r>
    </w:p>
    <w:p w14:paraId="604B2446" w14:textId="77777777" w:rsidR="004270FA" w:rsidRDefault="004270FA" w:rsidP="004270FA">
      <w:pPr>
        <w:rPr>
          <w:lang w:eastAsia="en-US"/>
        </w:rPr>
      </w:pPr>
      <w:r w:rsidRPr="005459AA">
        <w:rPr>
          <w:lang w:eastAsia="en-US"/>
        </w:rPr>
        <w:t>Za izvedena dela velja</w:t>
      </w:r>
      <w:r>
        <w:rPr>
          <w:lang w:eastAsia="en-US"/>
        </w:rPr>
        <w:t xml:space="preserve"> garancija:</w:t>
      </w:r>
      <w:r w:rsidRPr="005459AA">
        <w:rPr>
          <w:lang w:eastAsia="en-US"/>
        </w:rPr>
        <w:t xml:space="preserve"> </w:t>
      </w:r>
    </w:p>
    <w:p w14:paraId="7766AA2B" w14:textId="77777777" w:rsidR="004270FA" w:rsidRPr="00A60AA6" w:rsidRDefault="004270FA" w:rsidP="004270FA">
      <w:pPr>
        <w:pStyle w:val="Odstavekseznama"/>
        <w:numPr>
          <w:ilvl w:val="0"/>
          <w:numId w:val="25"/>
        </w:numPr>
        <w:jc w:val="left"/>
        <w:rPr>
          <w:lang w:eastAsia="en-US"/>
        </w:rPr>
      </w:pPr>
      <w:r w:rsidRPr="005925B5">
        <w:rPr>
          <w:lang w:val="sl-SI"/>
        </w:rPr>
        <w:t xml:space="preserve">splošni garancijski rok za izvedena dela in vgrajene naprave in opremo </w:t>
      </w:r>
      <w:r>
        <w:rPr>
          <w:lang w:val="sl-SI"/>
        </w:rPr>
        <w:t>5</w:t>
      </w:r>
      <w:r w:rsidRPr="005925B5">
        <w:rPr>
          <w:lang w:val="sl-SI"/>
        </w:rPr>
        <w:t xml:space="preserve"> let</w:t>
      </w:r>
      <w:r w:rsidRPr="005459AA">
        <w:rPr>
          <w:lang w:eastAsia="en-US"/>
        </w:rPr>
        <w:t>.</w:t>
      </w:r>
      <w:r w:rsidRPr="008E4F36">
        <w:rPr>
          <w:lang w:eastAsia="en-US"/>
        </w:rPr>
        <w:t xml:space="preserve"> </w:t>
      </w:r>
    </w:p>
    <w:p w14:paraId="389B2CA2" w14:textId="77777777" w:rsidR="004270FA" w:rsidRDefault="004270FA" w:rsidP="004270FA"/>
    <w:p w14:paraId="340C03D1" w14:textId="77777777" w:rsidR="004270FA" w:rsidRPr="00B22F6C" w:rsidRDefault="004270FA" w:rsidP="004270FA">
      <w:r w:rsidRPr="005459AA">
        <w:t>V primeru da so garancijski roki proizvodov, ki jih zagotavlja proizvajalec, daljši od splošnega garancijskega roka po tej pogodbi, za posamezen proizvod veljajo roki proizvajalca.</w:t>
      </w:r>
      <w:r>
        <w:t xml:space="preserve"> </w:t>
      </w:r>
    </w:p>
    <w:p w14:paraId="4BFB2EE9" w14:textId="77777777" w:rsidR="004270FA" w:rsidRPr="00B22F6C" w:rsidRDefault="004270FA" w:rsidP="004270FA">
      <w:pPr>
        <w:ind w:left="709" w:hanging="709"/>
      </w:pPr>
    </w:p>
    <w:p w14:paraId="7E436D25" w14:textId="77777777" w:rsidR="004270FA" w:rsidRDefault="004270FA" w:rsidP="004270FA">
      <w:r w:rsidRPr="00B22F6C">
        <w:t xml:space="preserve">V primeru zamenjave posameznih delov predmeta javnega naročila, prične teči nov garancijski rok. Vse ugotovitve morajo biti zapisniško ugotovljene. </w:t>
      </w:r>
    </w:p>
    <w:p w14:paraId="7BBF0FBC" w14:textId="77777777" w:rsidR="004270FA" w:rsidRDefault="004270FA" w:rsidP="004270FA"/>
    <w:p w14:paraId="6BCBA3B1" w14:textId="5E26D545" w:rsidR="004270FA" w:rsidRPr="00B22F6C" w:rsidRDefault="004270FA" w:rsidP="004270FA">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 pravico naročiti odpravo napak pri tretji osebi na stroške izvajalca ali unovčiti ustrezno garancijo. </w:t>
      </w:r>
    </w:p>
    <w:p w14:paraId="7E53BC00" w14:textId="77777777" w:rsidR="004270FA" w:rsidRPr="00B22F6C" w:rsidRDefault="004270FA" w:rsidP="004270FA">
      <w:pPr>
        <w:tabs>
          <w:tab w:val="left" w:pos="720"/>
        </w:tabs>
      </w:pPr>
    </w:p>
    <w:p w14:paraId="6D605232" w14:textId="3940C37B" w:rsidR="004270FA" w:rsidRPr="00B22F6C" w:rsidRDefault="004270FA" w:rsidP="004270FA">
      <w:pPr>
        <w:tabs>
          <w:tab w:val="left" w:pos="720"/>
        </w:tabs>
      </w:pPr>
      <w:r w:rsidRPr="00B22F6C">
        <w:t xml:space="preserve">Izvajalec mora v času garancijskega roka zagotavljati servis za opremo. V primeru okvare je odzivni čas servisa naslednji delovni dan po prijavi napake. Izvajalec mora odpraviti napako v največ 48 urah. </w:t>
      </w:r>
      <w:r w:rsidR="005204FD">
        <w:t xml:space="preserve">Naročnik </w:t>
      </w:r>
      <w:r>
        <w:t xml:space="preserve">bo javil napako na </w:t>
      </w:r>
      <w:r w:rsidRPr="00B22F6C">
        <w:t>tel.</w:t>
      </w:r>
      <w:r>
        <w:t xml:space="preserve"> št.</w:t>
      </w:r>
      <w:r w:rsidRPr="00B22F6C">
        <w:t xml:space="preserv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00DA4424" w:rsidRPr="00C56EF1">
        <w:t xml:space="preserve"> </w:t>
      </w:r>
      <w:r w:rsidRPr="00B22F6C">
        <w:t xml:space="preserve"> ali preko elektronske pošte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B22F6C">
        <w:t xml:space="preserve">. V primeru da se enaka napaka pojavi na isti opremi dvakrat zapovrstjo, lahko </w:t>
      </w:r>
      <w:r w:rsidR="005204FD">
        <w:t>naročnik</w:t>
      </w:r>
      <w:r w:rsidRPr="00B22F6C">
        <w:t xml:space="preserve"> zahteva zamenjavo le-te z ekvivalentno novo opremo. V primeru neizpolnitve zahteve naročnik lahko unovči ustrezno garancijo.</w:t>
      </w:r>
    </w:p>
    <w:p w14:paraId="2382BCE7" w14:textId="1218B3DD" w:rsidR="004270FA" w:rsidRDefault="004270FA" w:rsidP="004270FA">
      <w:pPr>
        <w:rPr>
          <w:lang w:eastAsia="en-US"/>
        </w:rPr>
      </w:pPr>
    </w:p>
    <w:p w14:paraId="6995B299" w14:textId="77777777" w:rsidR="004270FA" w:rsidRDefault="004270FA" w:rsidP="004270FA">
      <w:pPr>
        <w:pStyle w:val="Odstavekseznama"/>
        <w:numPr>
          <w:ilvl w:val="2"/>
          <w:numId w:val="5"/>
        </w:numPr>
        <w:spacing w:line="260" w:lineRule="exact"/>
        <w:ind w:left="567" w:hanging="283"/>
        <w:rPr>
          <w:b/>
        </w:rPr>
      </w:pPr>
      <w:r w:rsidRPr="00B16109">
        <w:rPr>
          <w:b/>
        </w:rPr>
        <w:t xml:space="preserve">POGODBENA KAZEN </w:t>
      </w:r>
    </w:p>
    <w:p w14:paraId="2EF178C4" w14:textId="77777777" w:rsidR="004270FA" w:rsidRPr="00B16109" w:rsidRDefault="004270FA" w:rsidP="004270FA">
      <w:pPr>
        <w:pStyle w:val="Odstavekseznama"/>
        <w:spacing w:line="260" w:lineRule="exact"/>
        <w:ind w:left="567"/>
        <w:rPr>
          <w:b/>
        </w:rPr>
      </w:pPr>
    </w:p>
    <w:p w14:paraId="00B2C13D" w14:textId="77777777" w:rsidR="004270FA" w:rsidRPr="007558B3" w:rsidRDefault="004270FA" w:rsidP="004270FA">
      <w:pPr>
        <w:numPr>
          <w:ilvl w:val="0"/>
          <w:numId w:val="3"/>
        </w:numPr>
        <w:jc w:val="center"/>
      </w:pPr>
      <w:r w:rsidRPr="007558B3">
        <w:t>člen</w:t>
      </w:r>
    </w:p>
    <w:p w14:paraId="64ABDFF4" w14:textId="77777777" w:rsidR="004270FA" w:rsidRDefault="004270FA" w:rsidP="004270FA">
      <w:pPr>
        <w:suppressAutoHyphens/>
        <w:autoSpaceDN w:val="0"/>
        <w:ind w:right="6"/>
        <w:textAlignment w:val="baseline"/>
        <w:rPr>
          <w:b/>
        </w:rPr>
      </w:pPr>
    </w:p>
    <w:p w14:paraId="30BB8695" w14:textId="77777777" w:rsidR="004270FA" w:rsidRPr="00B16109" w:rsidRDefault="004270FA" w:rsidP="004270FA">
      <w:pPr>
        <w:suppressAutoHyphens/>
        <w:autoSpaceDN w:val="0"/>
        <w:ind w:right="6"/>
        <w:textAlignment w:val="baseline"/>
        <w:rPr>
          <w:b/>
        </w:rPr>
      </w:pPr>
      <w:r w:rsidRPr="00B16109">
        <w:rPr>
          <w:b/>
        </w:rPr>
        <w:t>Pogodbena kazen zaradi zamude ter zaradi odstopa od pogodbe</w:t>
      </w:r>
    </w:p>
    <w:p w14:paraId="2526D97F" w14:textId="77777777" w:rsidR="004270FA" w:rsidRPr="00B16109" w:rsidRDefault="004270FA" w:rsidP="004270FA">
      <w:pPr>
        <w:suppressAutoHyphens/>
        <w:autoSpaceDN w:val="0"/>
        <w:ind w:right="6"/>
        <w:textAlignment w:val="baseline"/>
      </w:pPr>
      <w:bookmarkStart w:id="13"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5E72AF08" w14:textId="77777777" w:rsidR="004270FA" w:rsidRPr="00B16109" w:rsidRDefault="004270FA" w:rsidP="004270FA">
      <w:pPr>
        <w:suppressAutoHyphens/>
        <w:autoSpaceDN w:val="0"/>
        <w:ind w:right="6"/>
        <w:textAlignment w:val="baseline"/>
      </w:pPr>
    </w:p>
    <w:p w14:paraId="70B1B433" w14:textId="77777777" w:rsidR="004270FA" w:rsidRDefault="004270FA" w:rsidP="004270FA">
      <w:pPr>
        <w:suppressAutoHyphens/>
        <w:autoSpaceDN w:val="0"/>
        <w:ind w:right="6"/>
        <w:textAlignment w:val="baseline"/>
      </w:pPr>
      <w:r w:rsidRPr="0076657A">
        <w:t>V primeru odstopa od pogodbe iz razlogov na strani izvajalca znaša pogodbena kazen zaradi odstopa od pogodbe 20 % - skupne pogodbene vrednosti brez DDV.</w:t>
      </w:r>
    </w:p>
    <w:p w14:paraId="6C5AF0C0" w14:textId="77777777" w:rsidR="004270FA" w:rsidRPr="00B16109" w:rsidRDefault="004270FA" w:rsidP="004270FA">
      <w:pPr>
        <w:suppressAutoHyphens/>
        <w:autoSpaceDN w:val="0"/>
        <w:ind w:right="6"/>
        <w:textAlignment w:val="baseline"/>
      </w:pPr>
    </w:p>
    <w:p w14:paraId="77D2E910" w14:textId="77777777" w:rsidR="004270FA" w:rsidRPr="00B16109" w:rsidRDefault="004270FA" w:rsidP="004270FA">
      <w:pPr>
        <w:rPr>
          <w:lang w:eastAsia="en-US"/>
        </w:rPr>
      </w:pPr>
      <w:r w:rsidRPr="00B16109">
        <w:rPr>
          <w:lang w:eastAsia="en-US"/>
        </w:rPr>
        <w:t xml:space="preserve">Naročnik ima pravico zahtevati pogodbeno kazen zaradi zamude oziroma pogodbeno kazen zaradi odstopa od pogodbe, ne glede na nastanek škode. </w:t>
      </w:r>
    </w:p>
    <w:p w14:paraId="7143F9A1" w14:textId="77777777" w:rsidR="004270FA" w:rsidRPr="00B16109" w:rsidRDefault="004270FA" w:rsidP="004270FA">
      <w:pPr>
        <w:rPr>
          <w:lang w:eastAsia="en-US"/>
        </w:rPr>
      </w:pPr>
    </w:p>
    <w:p w14:paraId="57CC8834" w14:textId="77777777" w:rsidR="004270FA" w:rsidRPr="00B16109" w:rsidRDefault="004270FA" w:rsidP="004270FA">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C921053" w14:textId="77777777" w:rsidR="004270FA" w:rsidRPr="00B16109" w:rsidRDefault="004270FA" w:rsidP="004270FA">
      <w:pPr>
        <w:suppressAutoHyphens/>
        <w:autoSpaceDN w:val="0"/>
        <w:ind w:right="6"/>
        <w:textAlignment w:val="baseline"/>
      </w:pPr>
    </w:p>
    <w:p w14:paraId="5A1553D3" w14:textId="6DBA2918" w:rsidR="00DA4424" w:rsidRPr="005F16F7" w:rsidRDefault="004270FA" w:rsidP="004270FA">
      <w:pPr>
        <w:suppressAutoHyphens/>
        <w:autoSpaceDN w:val="0"/>
        <w:ind w:right="6"/>
        <w:textAlignment w:val="baseline"/>
      </w:pPr>
      <w:r w:rsidRPr="00B16109">
        <w:t>Pogodbena kazen za zamudo  se obračunava (teče) do dneva primopredaje objekta ali njegovega dela.</w:t>
      </w:r>
      <w:bookmarkEnd w:id="13"/>
    </w:p>
    <w:p w14:paraId="5C44E888" w14:textId="77777777" w:rsidR="00840E2D" w:rsidRDefault="00840E2D" w:rsidP="004270FA">
      <w:pPr>
        <w:suppressAutoHyphens/>
        <w:autoSpaceDN w:val="0"/>
        <w:ind w:right="6"/>
        <w:textAlignment w:val="baseline"/>
        <w:rPr>
          <w:b/>
        </w:rPr>
      </w:pPr>
    </w:p>
    <w:p w14:paraId="1F699CFD" w14:textId="77777777" w:rsidR="004270FA" w:rsidRPr="007558B3" w:rsidRDefault="004270FA" w:rsidP="004270FA">
      <w:pPr>
        <w:numPr>
          <w:ilvl w:val="0"/>
          <w:numId w:val="3"/>
        </w:numPr>
        <w:jc w:val="center"/>
      </w:pPr>
      <w:bookmarkStart w:id="14" w:name="_Hlk516667423"/>
      <w:bookmarkStart w:id="15" w:name="_Hlk516931871"/>
      <w:r w:rsidRPr="007558B3">
        <w:t>člen</w:t>
      </w:r>
    </w:p>
    <w:p w14:paraId="31B85214" w14:textId="77777777" w:rsidR="004270FA" w:rsidRDefault="004270FA" w:rsidP="004270FA">
      <w:pPr>
        <w:suppressAutoHyphens/>
        <w:autoSpaceDN w:val="0"/>
        <w:ind w:right="6"/>
        <w:textAlignment w:val="baseline"/>
        <w:rPr>
          <w:b/>
        </w:rPr>
      </w:pPr>
      <w:bookmarkStart w:id="16" w:name="_Hlk516931917"/>
    </w:p>
    <w:p w14:paraId="07319DA4" w14:textId="77777777" w:rsidR="004270FA" w:rsidRPr="00B16109" w:rsidRDefault="004270FA" w:rsidP="004270FA">
      <w:pPr>
        <w:suppressAutoHyphens/>
        <w:autoSpaceDN w:val="0"/>
        <w:ind w:right="6"/>
        <w:textAlignment w:val="baseline"/>
        <w:rPr>
          <w:b/>
        </w:rPr>
      </w:pPr>
      <w:r w:rsidRPr="00B16109">
        <w:rPr>
          <w:b/>
        </w:rPr>
        <w:t>Notifikacija pogodbene kazni zaradi zamude</w:t>
      </w:r>
    </w:p>
    <w:p w14:paraId="15793DED" w14:textId="77777777" w:rsidR="004270FA" w:rsidRPr="00B16109" w:rsidRDefault="004270FA" w:rsidP="004270FA">
      <w:pPr>
        <w:suppressAutoHyphens/>
        <w:autoSpaceDN w:val="0"/>
        <w:ind w:right="6"/>
        <w:textAlignment w:val="baseline"/>
      </w:pPr>
      <w:bookmarkStart w:id="17" w:name="_Hlk516931933"/>
      <w:bookmarkEnd w:id="14"/>
      <w:bookmarkEnd w:id="16"/>
      <w:r w:rsidRPr="00B16109">
        <w:t>Naročnik mora dejstvo morebitne zamude izvajalca ter število dni zamude izvajalca vpisati v primopredajni zapisnik. S tem se šteje pogodbena kazen za notificirano.</w:t>
      </w:r>
    </w:p>
    <w:p w14:paraId="67495A0D" w14:textId="77777777" w:rsidR="004270FA" w:rsidRPr="00B16109" w:rsidRDefault="004270FA" w:rsidP="004270FA">
      <w:pPr>
        <w:suppressAutoHyphens/>
        <w:autoSpaceDN w:val="0"/>
        <w:ind w:right="6"/>
        <w:textAlignment w:val="baseline"/>
      </w:pPr>
    </w:p>
    <w:p w14:paraId="0410A454" w14:textId="77777777" w:rsidR="004270FA" w:rsidRPr="00B16109" w:rsidRDefault="004270FA" w:rsidP="004270FA">
      <w:pPr>
        <w:suppressAutoHyphens/>
        <w:autoSpaceDN w:val="0"/>
        <w:ind w:right="6"/>
        <w:textAlignment w:val="baseline"/>
      </w:pPr>
      <w:r w:rsidRPr="00B16109">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D7CEACF" w14:textId="77777777" w:rsidR="004270FA" w:rsidRDefault="004270FA" w:rsidP="004270FA">
      <w:pPr>
        <w:suppressAutoHyphens/>
        <w:autoSpaceDN w:val="0"/>
        <w:ind w:right="6"/>
        <w:textAlignment w:val="baseline"/>
      </w:pPr>
      <w:r w:rsidRPr="00B16109">
        <w:t>V kolikor naročnik zamudi rok za notifikacijo pogodbene kazni, ni upravičen do obračuna pogodbene kazni.</w:t>
      </w:r>
    </w:p>
    <w:p w14:paraId="0C48B4D6" w14:textId="77777777" w:rsidR="004270FA" w:rsidRDefault="004270FA" w:rsidP="004270FA">
      <w:pPr>
        <w:suppressAutoHyphens/>
        <w:autoSpaceDN w:val="0"/>
        <w:ind w:right="6"/>
        <w:textAlignment w:val="baseline"/>
      </w:pPr>
    </w:p>
    <w:p w14:paraId="5C4E1A9B" w14:textId="77777777" w:rsidR="004270FA" w:rsidRPr="00C53D9A" w:rsidRDefault="004270FA" w:rsidP="004270FA">
      <w:pPr>
        <w:numPr>
          <w:ilvl w:val="0"/>
          <w:numId w:val="3"/>
        </w:numPr>
        <w:suppressAutoHyphens/>
        <w:autoSpaceDN w:val="0"/>
        <w:ind w:right="6"/>
        <w:jc w:val="center"/>
        <w:textAlignment w:val="baseline"/>
      </w:pPr>
      <w:r w:rsidRPr="00C53D9A">
        <w:t>člen</w:t>
      </w:r>
    </w:p>
    <w:p w14:paraId="3B5F943C" w14:textId="77777777" w:rsidR="004270FA" w:rsidRDefault="004270FA" w:rsidP="004270FA">
      <w:pPr>
        <w:suppressAutoHyphens/>
        <w:autoSpaceDN w:val="0"/>
        <w:ind w:left="360" w:right="6"/>
        <w:textAlignment w:val="baseline"/>
      </w:pPr>
    </w:p>
    <w:p w14:paraId="5CC69929" w14:textId="77777777" w:rsidR="004270FA" w:rsidRPr="00CD780D" w:rsidRDefault="004270FA" w:rsidP="004270FA">
      <w:pPr>
        <w:autoSpaceDE w:val="0"/>
        <w:autoSpaceDN w:val="0"/>
        <w:adjustRightInd w:val="0"/>
        <w:spacing w:line="240" w:lineRule="auto"/>
        <w:rPr>
          <w:rFonts w:eastAsia="Calibri"/>
          <w:b/>
          <w:bCs/>
          <w:color w:val="000000"/>
        </w:rPr>
      </w:pPr>
      <w:r w:rsidRPr="00CD780D">
        <w:rPr>
          <w:rFonts w:eastAsia="Calibri"/>
          <w:b/>
          <w:bCs/>
          <w:color w:val="000000"/>
        </w:rPr>
        <w:t>Notifikacija pogodbene kazni zaradi odstopa od pogodbe</w:t>
      </w:r>
    </w:p>
    <w:p w14:paraId="49EEB227" w14:textId="77777777" w:rsidR="004270FA" w:rsidRPr="00CD780D" w:rsidRDefault="004270FA" w:rsidP="004270FA">
      <w:pPr>
        <w:autoSpaceDE w:val="0"/>
        <w:autoSpaceDN w:val="0"/>
        <w:adjustRightInd w:val="0"/>
        <w:spacing w:line="240" w:lineRule="auto"/>
      </w:pPr>
      <w:r w:rsidRPr="00CD780D">
        <w:rPr>
          <w:rFonts w:eastAsia="Calibri"/>
          <w:color w:val="000000"/>
        </w:rPr>
        <w:t>Naročnik mora pogodbeno kazen zaradi odstopa od pogodbe notificirati in uveljaviti najkasneje v 60 dneh po odstopu od pogodbe.</w:t>
      </w:r>
    </w:p>
    <w:p w14:paraId="65357076" w14:textId="77777777" w:rsidR="004270FA" w:rsidRPr="00CD780D" w:rsidRDefault="004270FA" w:rsidP="004270FA">
      <w:pPr>
        <w:suppressAutoHyphens/>
        <w:autoSpaceDN w:val="0"/>
        <w:ind w:right="6"/>
        <w:textAlignment w:val="baseline"/>
      </w:pPr>
    </w:p>
    <w:bookmarkEnd w:id="15"/>
    <w:bookmarkEnd w:id="17"/>
    <w:p w14:paraId="4E284718" w14:textId="77777777" w:rsidR="004270FA" w:rsidRPr="00CD780D" w:rsidRDefault="004270FA" w:rsidP="004270FA">
      <w:pPr>
        <w:numPr>
          <w:ilvl w:val="0"/>
          <w:numId w:val="3"/>
        </w:numPr>
        <w:jc w:val="center"/>
      </w:pPr>
      <w:r w:rsidRPr="00CD780D">
        <w:t>člen</w:t>
      </w:r>
    </w:p>
    <w:p w14:paraId="7A3C3098" w14:textId="77777777" w:rsidR="004270FA" w:rsidRPr="00CD780D" w:rsidRDefault="004270FA" w:rsidP="004270FA">
      <w:pPr>
        <w:suppressAutoHyphens/>
        <w:autoSpaceDN w:val="0"/>
        <w:ind w:right="6"/>
        <w:textAlignment w:val="baseline"/>
        <w:rPr>
          <w:b/>
        </w:rPr>
      </w:pPr>
    </w:p>
    <w:p w14:paraId="72211EFE" w14:textId="77777777" w:rsidR="004270FA" w:rsidRPr="00BB035F" w:rsidRDefault="004270FA" w:rsidP="004270FA">
      <w:pPr>
        <w:suppressAutoHyphens/>
        <w:autoSpaceDN w:val="0"/>
        <w:ind w:right="6"/>
        <w:textAlignment w:val="baseline"/>
        <w:rPr>
          <w:b/>
        </w:rPr>
      </w:pPr>
      <w:r w:rsidRPr="00BB035F">
        <w:rPr>
          <w:b/>
        </w:rPr>
        <w:t>Druge pogodbene kazni</w:t>
      </w:r>
    </w:p>
    <w:p w14:paraId="7BAEE623" w14:textId="77777777" w:rsidR="004270FA" w:rsidRPr="00BB035F" w:rsidRDefault="004270FA" w:rsidP="004270FA">
      <w:pPr>
        <w:suppressAutoHyphens/>
        <w:autoSpaceDN w:val="0"/>
        <w:ind w:right="6"/>
        <w:textAlignment w:val="baseline"/>
        <w:rPr>
          <w:kern w:val="3"/>
        </w:rPr>
      </w:pPr>
      <w:bookmarkStart w:id="18" w:name="_Hlk516932030"/>
      <w:r w:rsidRPr="00BB035F">
        <w:rPr>
          <w:kern w:val="3"/>
        </w:rPr>
        <w:t>Med pogodbenimi strankami so, neodvisno od zgoraj navedenih določb v tej pogodbi, dogovorjene tudi naslednje pogodbene kazni:</w:t>
      </w:r>
    </w:p>
    <w:bookmarkEnd w:id="18"/>
    <w:p w14:paraId="7FBFD442"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pogodbena kazen za primer, da izvajalec pogodbenih del ne izvaja s strokovnim kadrom, ki je bil priglašen v ponudbi, in sicer 40.000 EUR za primer, če izvajalec brez soglasja naročnika uradno ali neuradno (de facto) zamenja strokovni kader, ki je bil priglašen v ponudbi;</w:t>
      </w:r>
    </w:p>
    <w:p w14:paraId="7D3ED871" w14:textId="77777777" w:rsidR="004270FA" w:rsidRPr="00BB035F" w:rsidRDefault="004270FA" w:rsidP="004270FA">
      <w:pPr>
        <w:numPr>
          <w:ilvl w:val="0"/>
          <w:numId w:val="15"/>
        </w:numPr>
        <w:autoSpaceDE w:val="0"/>
        <w:autoSpaceDN w:val="0"/>
        <w:adjustRightInd w:val="0"/>
        <w:spacing w:line="240" w:lineRule="auto"/>
        <w:rPr>
          <w:rFonts w:ascii="Tms Rmn" w:eastAsia="Calibri" w:hAnsi="Tms Rmn" w:cs="Times New Roman"/>
          <w:sz w:val="24"/>
          <w:szCs w:val="24"/>
        </w:rPr>
      </w:pPr>
      <w:r w:rsidRPr="00BB035F">
        <w:rPr>
          <w:rFonts w:eastAsia="Calibri"/>
          <w:color w:val="000000"/>
        </w:rPr>
        <w:t>pogodbeno kazen za primer, da vodja gradnje ni prisoten na gradbišču v obsegu, ki je bil določen s to pogodbo, in sicer 500 EUR za vsak teden, ko kader ne dosega tedenske kvote prisotnosti na gradbišču;</w:t>
      </w:r>
      <w:r w:rsidRPr="00BB035F">
        <w:rPr>
          <w:rFonts w:ascii="Tms Rmn" w:eastAsia="Calibri" w:hAnsi="Tms Rmn" w:cs="Times New Roman"/>
          <w:sz w:val="24"/>
          <w:szCs w:val="24"/>
        </w:rPr>
        <w:t xml:space="preserve"> </w:t>
      </w:r>
    </w:p>
    <w:p w14:paraId="6F02599D"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pogodbeno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10.000 EUR za opustitev vsake takšne posamezne pogodbene zadolžitve;</w:t>
      </w:r>
    </w:p>
    <w:p w14:paraId="4834D1E6" w14:textId="77777777" w:rsidR="004270FA" w:rsidRPr="00BB035F" w:rsidRDefault="004270FA" w:rsidP="004270FA">
      <w:pPr>
        <w:numPr>
          <w:ilvl w:val="0"/>
          <w:numId w:val="15"/>
        </w:numPr>
        <w:suppressAutoHyphens/>
        <w:autoSpaceDN w:val="0"/>
        <w:ind w:right="6"/>
        <w:textAlignment w:val="baseline"/>
        <w:rPr>
          <w:kern w:val="3"/>
        </w:rPr>
      </w:pPr>
      <w:r w:rsidRPr="00BB035F">
        <w:rPr>
          <w:kern w:val="3"/>
        </w:rPr>
        <w:t xml:space="preserve">pogodbeno kazen za primer, da izvajalec ni sposoben zagotoviti izjav vodje del ali drugih dokumentov, potrebnih za izdelavo dokazila o zanesljivosti objekta, ne glede na krivdo izvajalca, in sicer v višini </w:t>
      </w:r>
      <w:r>
        <w:rPr>
          <w:kern w:val="3"/>
        </w:rPr>
        <w:t>80</w:t>
      </w:r>
      <w:r w:rsidRPr="00BB035F">
        <w:rPr>
          <w:kern w:val="3"/>
        </w:rPr>
        <w:t>.000 EUR.</w:t>
      </w:r>
    </w:p>
    <w:p w14:paraId="2D6533C1" w14:textId="77777777" w:rsidR="004270FA" w:rsidRPr="00CD780D" w:rsidRDefault="004270FA" w:rsidP="004270FA">
      <w:pPr>
        <w:rPr>
          <w:lang w:eastAsia="en-US"/>
        </w:rPr>
      </w:pPr>
    </w:p>
    <w:p w14:paraId="1E7F4CBB" w14:textId="77777777" w:rsidR="004270FA" w:rsidRPr="00CD780D" w:rsidRDefault="004270FA" w:rsidP="004270FA">
      <w:pPr>
        <w:suppressAutoHyphens/>
        <w:autoSpaceDN w:val="0"/>
        <w:ind w:right="6"/>
        <w:textAlignment w:val="baseline"/>
        <w:rPr>
          <w:kern w:val="3"/>
        </w:rPr>
      </w:pPr>
      <w:r w:rsidRPr="00CD780D">
        <w:rPr>
          <w:kern w:val="3"/>
        </w:rPr>
        <w:t>Izvajalec mora med izvajanjem javnega naročila naročnika po tej pogodbi,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14:paraId="42D7ADE7" w14:textId="77777777" w:rsidR="00840E2D" w:rsidRDefault="00840E2D" w:rsidP="004270FA">
      <w:pPr>
        <w:rPr>
          <w:lang w:eastAsia="en-US"/>
        </w:rPr>
      </w:pPr>
    </w:p>
    <w:p w14:paraId="3947DBAF" w14:textId="1212711A" w:rsidR="00840E2D" w:rsidRDefault="004270FA" w:rsidP="004270FA">
      <w:pPr>
        <w:rPr>
          <w:lang w:eastAsia="en-US"/>
        </w:rPr>
      </w:pPr>
      <w:r w:rsidRPr="00CD780D">
        <w:rPr>
          <w:lang w:eastAsia="en-US"/>
        </w:rPr>
        <w:t>Naročnik lahko vse navedene pogodbene kazni iz tega odstavka napove ter obračuna najkasneje ob končnem obračunu oziroma v roku, v katerem bi moral biti končni obračun narejen, v kolikor ni bil narejen.</w:t>
      </w:r>
    </w:p>
    <w:p w14:paraId="594A9DF6" w14:textId="570B0767" w:rsidR="004270FA" w:rsidRDefault="004270FA" w:rsidP="004270FA">
      <w:pPr>
        <w:rPr>
          <w:lang w:eastAsia="en-US"/>
        </w:rPr>
      </w:pPr>
    </w:p>
    <w:p w14:paraId="1E9AD530" w14:textId="77777777" w:rsidR="004270FA" w:rsidRDefault="004270FA" w:rsidP="004270FA">
      <w:pPr>
        <w:pStyle w:val="Odstavekseznama"/>
        <w:numPr>
          <w:ilvl w:val="2"/>
          <w:numId w:val="5"/>
        </w:numPr>
        <w:ind w:left="567" w:hanging="283"/>
        <w:rPr>
          <w:b/>
        </w:rPr>
      </w:pPr>
      <w:r w:rsidRPr="00B16109">
        <w:rPr>
          <w:b/>
        </w:rPr>
        <w:t>POVRNITEV MOREBITNO POVZROČENE ŠKODE</w:t>
      </w:r>
    </w:p>
    <w:p w14:paraId="34F15EB7" w14:textId="77777777" w:rsidR="004270FA" w:rsidRPr="00B16109" w:rsidRDefault="004270FA" w:rsidP="004270FA">
      <w:pPr>
        <w:pStyle w:val="Odstavekseznama"/>
        <w:ind w:left="567"/>
        <w:rPr>
          <w:b/>
        </w:rPr>
      </w:pPr>
    </w:p>
    <w:p w14:paraId="2ACB68E0" w14:textId="77777777" w:rsidR="004270FA" w:rsidRPr="007558B3" w:rsidRDefault="004270FA" w:rsidP="004270FA">
      <w:pPr>
        <w:numPr>
          <w:ilvl w:val="0"/>
          <w:numId w:val="3"/>
        </w:numPr>
        <w:jc w:val="center"/>
      </w:pPr>
      <w:r w:rsidRPr="007558B3">
        <w:t>člen</w:t>
      </w:r>
    </w:p>
    <w:p w14:paraId="58831D69" w14:textId="77777777" w:rsidR="004270FA" w:rsidRDefault="004270FA" w:rsidP="004270FA">
      <w:pPr>
        <w:tabs>
          <w:tab w:val="left" w:pos="426"/>
          <w:tab w:val="left" w:pos="567"/>
        </w:tabs>
        <w:rPr>
          <w:lang w:eastAsia="en-US"/>
        </w:rPr>
      </w:pPr>
    </w:p>
    <w:p w14:paraId="390C1C49" w14:textId="77777777" w:rsidR="004270FA" w:rsidRPr="00B16109" w:rsidRDefault="004270FA" w:rsidP="004270FA">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20A5FFE0" w14:textId="77777777" w:rsidR="004270FA" w:rsidRPr="00B16109" w:rsidRDefault="004270FA" w:rsidP="004270FA">
      <w:pPr>
        <w:tabs>
          <w:tab w:val="left" w:pos="426"/>
          <w:tab w:val="left" w:pos="567"/>
        </w:tabs>
        <w:rPr>
          <w:b/>
          <w:lang w:eastAsia="en-US"/>
        </w:rPr>
      </w:pPr>
    </w:p>
    <w:p w14:paraId="1B5608AC" w14:textId="77777777" w:rsidR="004270FA" w:rsidRPr="00B16109" w:rsidRDefault="004270FA" w:rsidP="004270FA">
      <w:pPr>
        <w:tabs>
          <w:tab w:val="left" w:pos="426"/>
          <w:tab w:val="left" w:pos="567"/>
        </w:tabs>
        <w:rPr>
          <w:lang w:eastAsia="en-US"/>
        </w:rPr>
      </w:pPr>
      <w:r w:rsidRPr="00B16109">
        <w:rPr>
          <w:lang w:eastAsia="en-US"/>
        </w:rPr>
        <w:t xml:space="preserve">Enako velja tudi za pogodbeno kazen zaradi odstopa od pogodbe. </w:t>
      </w:r>
    </w:p>
    <w:p w14:paraId="4E976F39" w14:textId="77777777" w:rsidR="004270FA" w:rsidRPr="00B16109" w:rsidRDefault="004270FA" w:rsidP="004270FA">
      <w:pPr>
        <w:tabs>
          <w:tab w:val="left" w:pos="426"/>
          <w:tab w:val="left" w:pos="567"/>
        </w:tabs>
        <w:rPr>
          <w:lang w:eastAsia="en-US"/>
        </w:rPr>
      </w:pPr>
    </w:p>
    <w:p w14:paraId="2292B527" w14:textId="6E7A7D51" w:rsidR="004270FA" w:rsidRPr="00B16109" w:rsidRDefault="004270FA" w:rsidP="004270FA">
      <w:pPr>
        <w:tabs>
          <w:tab w:val="left" w:pos="426"/>
          <w:tab w:val="left" w:pos="567"/>
        </w:tabs>
        <w:rPr>
          <w:lang w:eastAsia="en-US"/>
        </w:rPr>
      </w:pPr>
      <w:r w:rsidRPr="00B16109">
        <w:rPr>
          <w:lang w:eastAsia="en-US"/>
        </w:rPr>
        <w:lastRenderedPageBreak/>
        <w:t xml:space="preserve">Ostale pogodbene kazni </w:t>
      </w:r>
      <w:r w:rsidR="00840E2D">
        <w:rPr>
          <w:lang w:eastAsia="en-US"/>
        </w:rPr>
        <w:t>iz 27</w:t>
      </w:r>
      <w:r w:rsidRPr="00AB652B">
        <w:rPr>
          <w:lang w:eastAsia="en-US"/>
        </w:rPr>
        <w:t>. člena</w:t>
      </w:r>
      <w:r w:rsidRPr="00A34F39">
        <w:rPr>
          <w:lang w:eastAsia="en-US"/>
        </w:rPr>
        <w:t xml:space="preserve"> te pogodbe se</w:t>
      </w:r>
      <w:r w:rsidRPr="00B16109">
        <w:rPr>
          <w:lang w:eastAsia="en-US"/>
        </w:rPr>
        <w:t xml:space="preserve"> ne vštevajo v znesek iz prejšnjih dveh odstavkov in se ne vštevajo v kvoto, ki zmanjšuje pravico naročnika do obračuna popolne odškodnine. </w:t>
      </w:r>
    </w:p>
    <w:p w14:paraId="312FC94C" w14:textId="6889A10C" w:rsidR="004270FA" w:rsidRPr="00B16109" w:rsidRDefault="004270FA" w:rsidP="004270FA">
      <w:pPr>
        <w:tabs>
          <w:tab w:val="left" w:pos="426"/>
          <w:tab w:val="left" w:pos="567"/>
        </w:tabs>
        <w:rPr>
          <w:lang w:eastAsia="en-US"/>
        </w:rPr>
      </w:pPr>
    </w:p>
    <w:p w14:paraId="114A2AED" w14:textId="77777777" w:rsidR="004270FA" w:rsidRPr="00385844" w:rsidRDefault="004270FA" w:rsidP="004270FA">
      <w:pPr>
        <w:pStyle w:val="Odstavekseznama"/>
        <w:numPr>
          <w:ilvl w:val="2"/>
          <w:numId w:val="5"/>
        </w:numPr>
        <w:ind w:left="567" w:hanging="283"/>
        <w:rPr>
          <w:b/>
          <w:lang w:val="sl-SI"/>
        </w:rPr>
      </w:pPr>
      <w:r w:rsidRPr="00B16109">
        <w:rPr>
          <w:b/>
        </w:rPr>
        <w:t>PODIZVAJALCI</w:t>
      </w:r>
      <w:r>
        <w:rPr>
          <w:b/>
        </w:rPr>
        <w:t xml:space="preserve"> </w:t>
      </w:r>
      <w:r>
        <w:rPr>
          <w:i/>
          <w:szCs w:val="20"/>
          <w:lang w:val="sl-SI"/>
        </w:rPr>
        <w:t xml:space="preserve">/se upošteva </w:t>
      </w:r>
      <w:r w:rsidRPr="00790B5D">
        <w:rPr>
          <w:i/>
          <w:szCs w:val="20"/>
          <w:lang w:val="sl-SI"/>
        </w:rPr>
        <w:t>v primeru, da izvajalec nastopa s podizvajalci/</w:t>
      </w:r>
    </w:p>
    <w:p w14:paraId="655D700E" w14:textId="77777777" w:rsidR="004270FA" w:rsidRPr="00385844" w:rsidRDefault="004270FA" w:rsidP="004270FA">
      <w:pPr>
        <w:rPr>
          <w:b/>
        </w:rPr>
      </w:pPr>
    </w:p>
    <w:p w14:paraId="4CA0BE80" w14:textId="77777777" w:rsidR="004270FA" w:rsidRPr="007558B3" w:rsidRDefault="004270FA" w:rsidP="004270FA">
      <w:pPr>
        <w:numPr>
          <w:ilvl w:val="0"/>
          <w:numId w:val="3"/>
        </w:numPr>
        <w:jc w:val="center"/>
      </w:pPr>
      <w:r w:rsidRPr="007558B3">
        <w:t>člen</w:t>
      </w:r>
    </w:p>
    <w:p w14:paraId="4DB9002D" w14:textId="77777777" w:rsidR="004270FA" w:rsidRDefault="004270FA" w:rsidP="004270FA">
      <w:pPr>
        <w:tabs>
          <w:tab w:val="left" w:pos="426"/>
          <w:tab w:val="left" w:pos="567"/>
        </w:tabs>
        <w:rPr>
          <w:lang w:eastAsia="en-US"/>
        </w:rPr>
      </w:pPr>
    </w:p>
    <w:p w14:paraId="4D48A9B8" w14:textId="77777777" w:rsidR="004270FA" w:rsidRPr="00B16109" w:rsidRDefault="004270FA" w:rsidP="004270FA">
      <w:pPr>
        <w:tabs>
          <w:tab w:val="left" w:pos="426"/>
          <w:tab w:val="left" w:pos="567"/>
        </w:tabs>
        <w:rPr>
          <w:lang w:eastAsia="en-US"/>
        </w:rPr>
      </w:pPr>
      <w:r w:rsidRPr="00B16109">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7A3DCD8" w14:textId="77777777" w:rsidR="004270FA" w:rsidRPr="00B16109" w:rsidRDefault="004270FA" w:rsidP="004270FA">
      <w:pPr>
        <w:tabs>
          <w:tab w:val="left" w:pos="426"/>
          <w:tab w:val="left" w:pos="567"/>
        </w:tabs>
        <w:rPr>
          <w:lang w:eastAsia="en-US"/>
        </w:rPr>
      </w:pPr>
    </w:p>
    <w:p w14:paraId="645C44FA" w14:textId="77777777" w:rsidR="004270FA" w:rsidRPr="007558B3" w:rsidRDefault="004270FA" w:rsidP="004270FA">
      <w:pPr>
        <w:numPr>
          <w:ilvl w:val="0"/>
          <w:numId w:val="3"/>
        </w:numPr>
        <w:jc w:val="center"/>
      </w:pPr>
      <w:r w:rsidRPr="007558B3">
        <w:t>člen</w:t>
      </w:r>
    </w:p>
    <w:p w14:paraId="42CF040F" w14:textId="77777777" w:rsidR="004270FA" w:rsidRDefault="004270FA" w:rsidP="004270FA">
      <w:pPr>
        <w:tabs>
          <w:tab w:val="left" w:pos="426"/>
          <w:tab w:val="left" w:pos="567"/>
        </w:tabs>
        <w:rPr>
          <w:b/>
          <w:lang w:eastAsia="en-US"/>
        </w:rPr>
      </w:pPr>
    </w:p>
    <w:p w14:paraId="1ADB9A1B" w14:textId="77777777" w:rsidR="004270FA" w:rsidRPr="00F82C9B" w:rsidRDefault="004270FA" w:rsidP="004270FA">
      <w:r w:rsidRPr="00F82C9B">
        <w:t>Izvajalec pri izvajanju te pogodbe nastopa s podizvajalci:</w:t>
      </w:r>
    </w:p>
    <w:p w14:paraId="08C4D948" w14:textId="7F3DB9F0" w:rsidR="004270FA" w:rsidRPr="00F82C9B" w:rsidRDefault="00DA4424" w:rsidP="004270FA">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Pr="00C56EF1">
        <w:t xml:space="preserve"> </w:t>
      </w:r>
      <w:r w:rsidR="004270FA" w:rsidRPr="00F82C9B">
        <w:rPr>
          <w:i/>
        </w:rPr>
        <w:t>/navesti naziv, polni naslov, matično številko, identifikacijsko številko za DDV in račun/</w:t>
      </w:r>
      <w:r w:rsidR="004270FA" w:rsidRPr="00F82C9B">
        <w:t xml:space="preserve">, </w:t>
      </w:r>
    </w:p>
    <w:p w14:paraId="02D060B9" w14:textId="0ADAB0E0" w:rsidR="004270FA" w:rsidRPr="00F82C9B" w:rsidRDefault="004270FA" w:rsidP="004270FA">
      <w:r w:rsidRPr="00F82C9B">
        <w:t xml:space="preserve">in sicer bo </w:t>
      </w:r>
      <w:r w:rsidR="00DA4424">
        <w:t xml:space="preserve">navedeni podizvajalec izvajal </w:t>
      </w:r>
      <w:r w:rsidR="00DA4424" w:rsidRPr="001E1E66">
        <w:rPr>
          <w:b/>
        </w:rPr>
        <w:fldChar w:fldCharType="begin">
          <w:ffData>
            <w:name w:val="Besedilo15"/>
            <w:enabled/>
            <w:calcOnExit w:val="0"/>
            <w:textInput/>
          </w:ffData>
        </w:fldChar>
      </w:r>
      <w:r w:rsidR="00DA4424" w:rsidRPr="001E1E66">
        <w:rPr>
          <w:b/>
        </w:rPr>
        <w:instrText xml:space="preserve"> FORMTEXT </w:instrText>
      </w:r>
      <w:r w:rsidR="00DA4424" w:rsidRPr="001E1E66">
        <w:rPr>
          <w:b/>
        </w:rPr>
      </w:r>
      <w:r w:rsidR="00DA4424" w:rsidRPr="001E1E66">
        <w:rPr>
          <w:b/>
        </w:rPr>
        <w:fldChar w:fldCharType="separate"/>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noProof/>
        </w:rPr>
        <w:t> </w:t>
      </w:r>
      <w:r w:rsidR="00DA4424" w:rsidRPr="001E1E66">
        <w:rPr>
          <w:b/>
        </w:rPr>
        <w:fldChar w:fldCharType="end"/>
      </w:r>
      <w:r w:rsidRPr="00F82C9B">
        <w:t xml:space="preserve">. </w:t>
      </w:r>
    </w:p>
    <w:p w14:paraId="0F1B4A37" w14:textId="77777777" w:rsidR="004270FA" w:rsidRPr="00F82C9B" w:rsidRDefault="004270FA" w:rsidP="004270FA">
      <w:pPr>
        <w:rPr>
          <w:i/>
        </w:rPr>
      </w:pPr>
      <w:r w:rsidRPr="00F82C9B">
        <w:rPr>
          <w:i/>
        </w:rPr>
        <w:t>/navesti vrsto in vrednost del/</w:t>
      </w:r>
    </w:p>
    <w:p w14:paraId="24FACB85" w14:textId="77777777" w:rsidR="004270FA" w:rsidRPr="00F82C9B" w:rsidRDefault="004270FA" w:rsidP="004270FA"/>
    <w:p w14:paraId="445E65E3" w14:textId="77777777" w:rsidR="004270FA" w:rsidRPr="00F82C9B" w:rsidRDefault="004270FA" w:rsidP="004270FA">
      <w:r w:rsidRPr="00F82C9B">
        <w:t>Rok plačila podizvajalcu je enak, kot je določen za plačilo obveznosti naročnika do izvajalca v tej pogodbi.</w:t>
      </w:r>
    </w:p>
    <w:p w14:paraId="7477949F" w14:textId="77777777" w:rsidR="004270FA" w:rsidRPr="00F82C9B" w:rsidRDefault="004270FA" w:rsidP="004270FA">
      <w:pPr>
        <w:ind w:left="705" w:hanging="705"/>
      </w:pPr>
    </w:p>
    <w:p w14:paraId="2A8D8BD4" w14:textId="77777777" w:rsidR="004270FA" w:rsidRPr="00F82C9B" w:rsidRDefault="004270FA" w:rsidP="004270FA">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14:paraId="133A056E" w14:textId="77777777" w:rsidR="004270FA" w:rsidRPr="00F82C9B" w:rsidRDefault="004270FA" w:rsidP="004270FA"/>
    <w:p w14:paraId="33EF1664" w14:textId="77777777" w:rsidR="004270FA" w:rsidRPr="00F82C9B" w:rsidRDefault="004270FA" w:rsidP="004270FA">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14:paraId="763AD477" w14:textId="77777777" w:rsidR="004270FA" w:rsidRPr="00F82C9B" w:rsidRDefault="004270FA" w:rsidP="004270FA"/>
    <w:p w14:paraId="49F5C6C6" w14:textId="77777777" w:rsidR="004270FA" w:rsidRPr="00F82C9B" w:rsidRDefault="004270FA" w:rsidP="004270FA">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4D78958" w14:textId="77777777" w:rsidR="004270FA" w:rsidRPr="00F82C9B" w:rsidRDefault="004270FA" w:rsidP="004270FA">
      <w:pPr>
        <w:numPr>
          <w:ilvl w:val="0"/>
          <w:numId w:val="16"/>
        </w:numPr>
        <w:jc w:val="left"/>
      </w:pPr>
      <w:r w:rsidRPr="00F82C9B">
        <w:t>kontaktne podatke in zakonite zastopnike predlaganih podizvajalcev,</w:t>
      </w:r>
    </w:p>
    <w:p w14:paraId="0BBCF8FF" w14:textId="77777777" w:rsidR="004270FA" w:rsidRPr="00F82C9B" w:rsidRDefault="004270FA" w:rsidP="004270FA">
      <w:pPr>
        <w:numPr>
          <w:ilvl w:val="0"/>
          <w:numId w:val="16"/>
        </w:numPr>
        <w:jc w:val="left"/>
      </w:pPr>
      <w:r w:rsidRPr="00F82C9B">
        <w:t>izpolnjene ESPD teh podizvajalcev v skladu z 79. členom ZJN-3 ter</w:t>
      </w:r>
    </w:p>
    <w:p w14:paraId="6BA90435" w14:textId="77777777" w:rsidR="004270FA" w:rsidRPr="00F82C9B" w:rsidRDefault="004270FA" w:rsidP="004270FA">
      <w:pPr>
        <w:numPr>
          <w:ilvl w:val="0"/>
          <w:numId w:val="16"/>
        </w:numPr>
        <w:jc w:val="left"/>
      </w:pPr>
      <w:r w:rsidRPr="00F82C9B">
        <w:t>priložiti pisno zahtevo podizvajalca za neposredno plačilo, če novi podizvajalec to zahteva.</w:t>
      </w:r>
    </w:p>
    <w:p w14:paraId="4E136096" w14:textId="77777777" w:rsidR="004270FA" w:rsidRPr="00F82C9B" w:rsidRDefault="004270FA" w:rsidP="004270FA"/>
    <w:p w14:paraId="586D33BB" w14:textId="77777777" w:rsidR="004270FA" w:rsidRPr="00F82C9B" w:rsidRDefault="004270FA" w:rsidP="004270FA">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70667395" w14:textId="77777777" w:rsidR="004270FA" w:rsidRDefault="004270FA" w:rsidP="004270FA">
      <w:pPr>
        <w:tabs>
          <w:tab w:val="left" w:pos="426"/>
          <w:tab w:val="left" w:pos="567"/>
        </w:tabs>
        <w:rPr>
          <w:lang w:eastAsia="en-US"/>
        </w:rPr>
      </w:pPr>
    </w:p>
    <w:p w14:paraId="256D157D" w14:textId="02F448D1" w:rsidR="004270FA" w:rsidRDefault="004270FA" w:rsidP="004270FA">
      <w:pPr>
        <w:tabs>
          <w:tab w:val="left" w:pos="426"/>
          <w:tab w:val="left" w:pos="567"/>
        </w:tabs>
        <w:rPr>
          <w:lang w:eastAsia="en-US"/>
        </w:rPr>
      </w:pPr>
    </w:p>
    <w:p w14:paraId="709A2C46" w14:textId="65A17C08" w:rsidR="005F16F7" w:rsidRDefault="005F16F7" w:rsidP="004270FA">
      <w:pPr>
        <w:tabs>
          <w:tab w:val="left" w:pos="426"/>
          <w:tab w:val="left" w:pos="567"/>
        </w:tabs>
        <w:rPr>
          <w:lang w:eastAsia="en-US"/>
        </w:rPr>
      </w:pPr>
    </w:p>
    <w:p w14:paraId="7F202062" w14:textId="0E875BDF" w:rsidR="005F16F7" w:rsidRDefault="005F16F7" w:rsidP="004270FA">
      <w:pPr>
        <w:tabs>
          <w:tab w:val="left" w:pos="426"/>
          <w:tab w:val="left" w:pos="567"/>
        </w:tabs>
        <w:rPr>
          <w:lang w:eastAsia="en-US"/>
        </w:rPr>
      </w:pPr>
    </w:p>
    <w:p w14:paraId="79DC2EAF" w14:textId="0EF7E404" w:rsidR="005F16F7" w:rsidRDefault="005F16F7" w:rsidP="004270FA">
      <w:pPr>
        <w:tabs>
          <w:tab w:val="left" w:pos="426"/>
          <w:tab w:val="left" w:pos="567"/>
        </w:tabs>
        <w:rPr>
          <w:lang w:eastAsia="en-US"/>
        </w:rPr>
      </w:pPr>
    </w:p>
    <w:p w14:paraId="56F32B6B" w14:textId="77777777" w:rsidR="005F16F7" w:rsidRDefault="005F16F7" w:rsidP="004270FA">
      <w:pPr>
        <w:tabs>
          <w:tab w:val="left" w:pos="426"/>
          <w:tab w:val="left" w:pos="567"/>
        </w:tabs>
        <w:rPr>
          <w:lang w:eastAsia="en-US"/>
        </w:rPr>
      </w:pPr>
    </w:p>
    <w:p w14:paraId="64DE27B6" w14:textId="77777777" w:rsidR="004270FA" w:rsidRDefault="004270FA" w:rsidP="004270FA">
      <w:pPr>
        <w:pStyle w:val="Odstavekseznama"/>
        <w:numPr>
          <w:ilvl w:val="2"/>
          <w:numId w:val="5"/>
        </w:numPr>
        <w:ind w:left="567" w:hanging="283"/>
        <w:rPr>
          <w:b/>
        </w:rPr>
      </w:pPr>
      <w:r w:rsidRPr="00B16109">
        <w:rPr>
          <w:b/>
        </w:rPr>
        <w:lastRenderedPageBreak/>
        <w:t>ZAUSTAVITEV DEL</w:t>
      </w:r>
    </w:p>
    <w:p w14:paraId="39A66003" w14:textId="77777777" w:rsidR="004270FA" w:rsidRPr="00B16109" w:rsidRDefault="004270FA" w:rsidP="004270FA">
      <w:pPr>
        <w:pStyle w:val="Odstavekseznama"/>
        <w:ind w:left="567"/>
        <w:rPr>
          <w:b/>
        </w:rPr>
      </w:pPr>
    </w:p>
    <w:p w14:paraId="3EBE2656" w14:textId="77777777" w:rsidR="004270FA" w:rsidRPr="007558B3" w:rsidRDefault="004270FA" w:rsidP="004270FA">
      <w:pPr>
        <w:numPr>
          <w:ilvl w:val="0"/>
          <w:numId w:val="3"/>
        </w:numPr>
        <w:jc w:val="center"/>
      </w:pPr>
      <w:r w:rsidRPr="007558B3">
        <w:t>člen</w:t>
      </w:r>
    </w:p>
    <w:p w14:paraId="1FD18384" w14:textId="77777777" w:rsidR="004270FA" w:rsidRDefault="004270FA" w:rsidP="004270FA">
      <w:pPr>
        <w:tabs>
          <w:tab w:val="left" w:pos="426"/>
          <w:tab w:val="left" w:pos="567"/>
        </w:tabs>
        <w:rPr>
          <w:lang w:eastAsia="en-US"/>
        </w:rPr>
      </w:pPr>
    </w:p>
    <w:p w14:paraId="43AF235D" w14:textId="77777777" w:rsidR="004270FA" w:rsidRPr="00B16109" w:rsidRDefault="004270FA" w:rsidP="004270FA">
      <w:pPr>
        <w:tabs>
          <w:tab w:val="left" w:pos="426"/>
          <w:tab w:val="left" w:pos="567"/>
        </w:tabs>
        <w:rPr>
          <w:lang w:eastAsia="en-US"/>
        </w:rPr>
      </w:pPr>
      <w:r w:rsidRPr="00CD780D">
        <w:rPr>
          <w:lang w:eastAsia="en-US"/>
        </w:rPr>
        <w:t>Naročnik lahko kadarkoli naroči izvajalcu, da ustavi izvedbo oziroma napredovanje nekega dela ali vseh del. V takšnem primeru mora izvajalec zaščititi, shraniti ali zavarovati pogodbena dela proti kvarjenju, izgubi ali škodi.</w:t>
      </w:r>
    </w:p>
    <w:p w14:paraId="30EC7A68" w14:textId="77777777" w:rsidR="004270FA" w:rsidRPr="00B16109" w:rsidRDefault="004270FA" w:rsidP="004270FA">
      <w:pPr>
        <w:tabs>
          <w:tab w:val="left" w:pos="426"/>
          <w:tab w:val="left" w:pos="567"/>
        </w:tabs>
        <w:rPr>
          <w:lang w:eastAsia="en-US"/>
        </w:rPr>
      </w:pPr>
    </w:p>
    <w:p w14:paraId="31075593" w14:textId="201D0670" w:rsidR="004270FA" w:rsidRDefault="004270FA" w:rsidP="004270FA">
      <w:pPr>
        <w:tabs>
          <w:tab w:val="left" w:pos="426"/>
          <w:tab w:val="left" w:pos="567"/>
        </w:tabs>
        <w:rPr>
          <w:lang w:eastAsia="en-US"/>
        </w:rPr>
      </w:pPr>
      <w:r w:rsidRPr="00B16109">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16ABE0D" w14:textId="77777777" w:rsidR="004270FA" w:rsidRPr="00385844" w:rsidRDefault="004270FA" w:rsidP="004270FA">
      <w:pPr>
        <w:tabs>
          <w:tab w:val="left" w:pos="426"/>
          <w:tab w:val="left" w:pos="567"/>
        </w:tabs>
        <w:rPr>
          <w:lang w:eastAsia="en-US"/>
        </w:rPr>
      </w:pPr>
    </w:p>
    <w:p w14:paraId="77099D6F" w14:textId="77777777" w:rsidR="004270FA" w:rsidRDefault="004270FA" w:rsidP="004270FA">
      <w:pPr>
        <w:pStyle w:val="Odstavekseznama"/>
        <w:numPr>
          <w:ilvl w:val="2"/>
          <w:numId w:val="5"/>
        </w:numPr>
        <w:ind w:left="567" w:hanging="283"/>
        <w:rPr>
          <w:b/>
        </w:rPr>
      </w:pPr>
      <w:r w:rsidRPr="00B16109">
        <w:rPr>
          <w:b/>
        </w:rPr>
        <w:t>ODSTOP OD POGODBE</w:t>
      </w:r>
    </w:p>
    <w:p w14:paraId="46E9ABAD" w14:textId="77777777" w:rsidR="004270FA" w:rsidRPr="00B16109" w:rsidRDefault="004270FA" w:rsidP="004270FA">
      <w:pPr>
        <w:pStyle w:val="Odstavekseznama"/>
        <w:ind w:left="567"/>
        <w:rPr>
          <w:b/>
        </w:rPr>
      </w:pPr>
    </w:p>
    <w:p w14:paraId="0D6BF713" w14:textId="77777777" w:rsidR="004270FA" w:rsidRPr="007558B3" w:rsidRDefault="004270FA" w:rsidP="004270FA">
      <w:pPr>
        <w:numPr>
          <w:ilvl w:val="0"/>
          <w:numId w:val="3"/>
        </w:numPr>
        <w:jc w:val="center"/>
      </w:pPr>
      <w:r w:rsidRPr="007558B3">
        <w:t>člen</w:t>
      </w:r>
    </w:p>
    <w:p w14:paraId="01F2449C" w14:textId="77777777" w:rsidR="004270FA" w:rsidRDefault="004270FA" w:rsidP="004270FA">
      <w:pPr>
        <w:autoSpaceDN w:val="0"/>
        <w:rPr>
          <w:lang w:eastAsia="en-US"/>
        </w:rPr>
      </w:pPr>
    </w:p>
    <w:p w14:paraId="463ECAB2" w14:textId="77777777" w:rsidR="004270FA" w:rsidRDefault="004270FA" w:rsidP="004270FA">
      <w:pPr>
        <w:autoSpaceDN w:val="0"/>
        <w:rPr>
          <w:lang w:eastAsia="en-US"/>
        </w:rPr>
      </w:pPr>
      <w:r w:rsidRPr="00B16109">
        <w:rPr>
          <w:lang w:eastAsia="en-US"/>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w:t>
      </w:r>
      <w:r w:rsidRPr="007030BE">
        <w:rPr>
          <w:lang w:eastAsia="en-US"/>
        </w:rPr>
        <w:t>sta pogodbeni stranki dolžni</w:t>
      </w:r>
      <w:r w:rsidRPr="00B16109">
        <w:rPr>
          <w:lang w:eastAsia="en-US"/>
        </w:rPr>
        <w:t xml:space="preserve"> poravnati medsebojne obveznosti iz te pogodbe in nastalo škodo.</w:t>
      </w:r>
    </w:p>
    <w:p w14:paraId="71F2E714" w14:textId="77777777" w:rsidR="004270FA" w:rsidRPr="00B16109" w:rsidRDefault="004270FA" w:rsidP="004270FA">
      <w:pPr>
        <w:autoSpaceDN w:val="0"/>
        <w:rPr>
          <w:lang w:eastAsia="en-US"/>
        </w:rPr>
      </w:pPr>
    </w:p>
    <w:p w14:paraId="0E97E800" w14:textId="77777777" w:rsidR="004270FA" w:rsidRPr="007558B3" w:rsidRDefault="004270FA" w:rsidP="004270FA">
      <w:pPr>
        <w:numPr>
          <w:ilvl w:val="0"/>
          <w:numId w:val="3"/>
        </w:numPr>
        <w:jc w:val="center"/>
      </w:pPr>
      <w:r w:rsidRPr="007558B3">
        <w:t>člen</w:t>
      </w:r>
    </w:p>
    <w:p w14:paraId="74ABF3AE" w14:textId="77777777" w:rsidR="004270FA" w:rsidRDefault="004270FA" w:rsidP="004270FA">
      <w:pPr>
        <w:tabs>
          <w:tab w:val="left" w:pos="567"/>
          <w:tab w:val="left" w:pos="4253"/>
          <w:tab w:val="left" w:pos="5529"/>
          <w:tab w:val="right" w:pos="8505"/>
        </w:tabs>
        <w:rPr>
          <w:bCs/>
          <w:lang w:eastAsia="en-US"/>
        </w:rPr>
      </w:pPr>
    </w:p>
    <w:p w14:paraId="03B05672"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Naročnik sme odstopiti od pogodbe:</w:t>
      </w:r>
    </w:p>
    <w:p w14:paraId="1EF10D30"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izvajalec tudi po pisnem pozivu naročnika in naknadnem 3-dnevnem roku z deli ne začne in jih ob morebitni prekinitvi ne nadaljuje,</w:t>
      </w:r>
    </w:p>
    <w:p w14:paraId="20939FA4"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izvajalec dela nekvalitetno in v nasprotju s pravili stroke, pa izvajalec napak ne popravi,</w:t>
      </w:r>
    </w:p>
    <w:p w14:paraId="5A6008B4"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izvajalec ne ravna v skladu z določili 5. člena pogodbe,</w:t>
      </w:r>
    </w:p>
    <w:p w14:paraId="313ACF16"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izvajalec brez soglasja naročnika zviša ceno del na enoto iz ponudbenega predračuna,</w:t>
      </w:r>
    </w:p>
    <w:p w14:paraId="382755D6" w14:textId="77777777" w:rsidR="004270FA" w:rsidRPr="00CD780D" w:rsidRDefault="004270FA" w:rsidP="004270FA">
      <w:pPr>
        <w:numPr>
          <w:ilvl w:val="0"/>
          <w:numId w:val="12"/>
        </w:numPr>
        <w:tabs>
          <w:tab w:val="left" w:pos="-4991"/>
          <w:tab w:val="left" w:pos="-4764"/>
          <w:tab w:val="left" w:pos="-1305"/>
          <w:tab w:val="left" w:pos="-29"/>
          <w:tab w:val="right" w:pos="567"/>
        </w:tabs>
        <w:suppressAutoHyphens/>
        <w:autoSpaceDN w:val="0"/>
        <w:ind w:left="567" w:hanging="170"/>
        <w:rPr>
          <w:bCs/>
          <w:lang w:eastAsia="en-US"/>
        </w:rPr>
      </w:pPr>
      <w:r w:rsidRPr="00CD780D">
        <w:rPr>
          <w:bCs/>
          <w:lang w:eastAsia="en-US"/>
        </w:rPr>
        <w:t>če je zoper izvajalca začet kakšen od postopkov po ZFPPIPP,</w:t>
      </w:r>
    </w:p>
    <w:p w14:paraId="5814BA39"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bCs/>
          <w:lang w:eastAsia="en-US"/>
        </w:rPr>
      </w:pPr>
      <w:r w:rsidRPr="00CD780D">
        <w:rPr>
          <w:bCs/>
          <w:lang w:eastAsia="en-US"/>
        </w:rPr>
        <w:t>če se izkaže, da izvajalec ne spoštuje tehničnih specifikacij iz razpisne dokumentacije,</w:t>
      </w:r>
    </w:p>
    <w:p w14:paraId="2E39017D"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bCs/>
          <w:lang w:eastAsia="en-US"/>
        </w:rPr>
        <w:t>če izvedbeni kader izvajalca ne zagotavlja zadostnega števila delavcev in se zato poraja sum, da pogodbena dela ne bodo pravočasno končana,</w:t>
      </w:r>
    </w:p>
    <w:p w14:paraId="5BFAD7A6"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lang w:eastAsia="en-US"/>
        </w:rPr>
        <w:t>če funkcijo vodje del in vodje gradnje opravlja strokovni kader, ki ni bil priglašen v ponudbi in za katerega naročnik ni podal soglasja za menjavo,</w:t>
      </w:r>
    </w:p>
    <w:p w14:paraId="412FE0D5"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t>če se pojavijo napake v izvedbi, ki niso skladne pomenu in namenu ali onemogočajo uporabo,</w:t>
      </w:r>
    </w:p>
    <w:p w14:paraId="64D129F0"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right="-1"/>
        <w:rPr>
          <w:lang w:eastAsia="en-US"/>
        </w:rPr>
      </w:pPr>
      <w:r w:rsidRPr="00CD780D">
        <w:rPr>
          <w:lang w:eastAsia="en-US"/>
        </w:rPr>
        <w:t>če se pojavijo napake v izvedbi, ki bistveno zmanjšajo pomen, namen ali uporabnost izvedenih del;</w:t>
      </w:r>
    </w:p>
    <w:p w14:paraId="4742BEDE"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right="-1"/>
        <w:rPr>
          <w:lang w:eastAsia="en-US"/>
        </w:rPr>
      </w:pPr>
      <w:r w:rsidRPr="00CD780D">
        <w:rPr>
          <w:lang w:eastAsia="en-US"/>
        </w:rPr>
        <w:t>če naročnik unovči finančno zavarovanje za dobro izvedbo pogodbenih obveznosti;</w:t>
      </w:r>
    </w:p>
    <w:p w14:paraId="66A12CF4" w14:textId="77777777" w:rsidR="004270FA" w:rsidRPr="00CD780D" w:rsidRDefault="004270FA" w:rsidP="004270FA">
      <w:pPr>
        <w:widowControl w:val="0"/>
        <w:numPr>
          <w:ilvl w:val="0"/>
          <w:numId w:val="12"/>
        </w:numPr>
        <w:tabs>
          <w:tab w:val="left" w:pos="-4991"/>
          <w:tab w:val="left" w:pos="-4764"/>
          <w:tab w:val="left" w:pos="-1305"/>
          <w:tab w:val="left" w:pos="-29"/>
          <w:tab w:val="right" w:pos="567"/>
        </w:tabs>
        <w:suppressAutoHyphens/>
        <w:autoSpaceDN w:val="0"/>
        <w:ind w:left="567" w:right="-1" w:hanging="170"/>
        <w:rPr>
          <w:lang w:eastAsia="en-US"/>
        </w:rPr>
      </w:pPr>
      <w:r w:rsidRPr="00CD780D">
        <w:rPr>
          <w:lang w:eastAsia="en-US"/>
        </w:rPr>
        <w:t>če vrednost vseh dolgovanih pogodbenih kazni iz te pogodbe preseže znesek 35 % skupne pogodbene vrednosti brez DDV.</w:t>
      </w:r>
    </w:p>
    <w:p w14:paraId="79A25B0B" w14:textId="250B6619" w:rsidR="00DA4424" w:rsidRPr="00CD780D" w:rsidRDefault="00DA4424" w:rsidP="004270FA">
      <w:pPr>
        <w:tabs>
          <w:tab w:val="left" w:pos="567"/>
          <w:tab w:val="left" w:pos="4253"/>
          <w:tab w:val="left" w:pos="5529"/>
          <w:tab w:val="right" w:pos="8505"/>
        </w:tabs>
        <w:rPr>
          <w:bCs/>
          <w:lang w:eastAsia="en-US"/>
        </w:rPr>
      </w:pPr>
    </w:p>
    <w:p w14:paraId="39A239AA" w14:textId="77777777" w:rsidR="004270FA" w:rsidRPr="00CD780D" w:rsidRDefault="004270FA" w:rsidP="004270FA">
      <w:pPr>
        <w:tabs>
          <w:tab w:val="left" w:pos="567"/>
          <w:tab w:val="left" w:pos="4253"/>
          <w:tab w:val="left" w:pos="5529"/>
          <w:tab w:val="right" w:pos="8505"/>
        </w:tabs>
        <w:rPr>
          <w:bCs/>
          <w:lang w:eastAsia="en-US"/>
        </w:rPr>
      </w:pPr>
      <w:r w:rsidRPr="00CD780D">
        <w:rPr>
          <w:bCs/>
          <w:lang w:eastAsia="en-US"/>
        </w:rPr>
        <w:t>Izvajalec sme odstopiti od pogodbe:</w:t>
      </w:r>
    </w:p>
    <w:p w14:paraId="1F8B00F5"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lang w:eastAsia="en-US"/>
        </w:rPr>
      </w:pPr>
      <w:r w:rsidRPr="00CD780D">
        <w:rPr>
          <w:bCs/>
          <w:lang w:eastAsia="en-US"/>
        </w:rPr>
        <w:t xml:space="preserve">če naročnik tudi po naknadno postavljenem roku ne posreduje navodil v zvezi z njegovimi vprašanji, pa so ta bistvena za izvedbo </w:t>
      </w:r>
      <w:r w:rsidRPr="00CD780D">
        <w:rPr>
          <w:lang w:eastAsia="en-US"/>
        </w:rPr>
        <w:t>pogodbenih del</w:t>
      </w:r>
      <w:r w:rsidRPr="00CD780D">
        <w:rPr>
          <w:bCs/>
          <w:lang w:eastAsia="en-US"/>
        </w:rPr>
        <w:t>,</w:t>
      </w:r>
    </w:p>
    <w:p w14:paraId="32B07472"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CD780D">
        <w:rPr>
          <w:bCs/>
          <w:lang w:eastAsia="en-US"/>
        </w:rPr>
        <w:t>če izvajalec pride v situacijo, zaradi katere iz objektivnih razlogov z deli ne more nadaljevati,</w:t>
      </w:r>
    </w:p>
    <w:p w14:paraId="36701128" w14:textId="77777777" w:rsidR="004270FA" w:rsidRPr="00CD780D" w:rsidRDefault="004270FA" w:rsidP="004270FA">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CD780D">
        <w:rPr>
          <w:bCs/>
          <w:lang w:eastAsia="en-US"/>
        </w:rPr>
        <w:t>v primeru vseh ostalih razlogov, ki so določeni v OZ in PGU.</w:t>
      </w:r>
    </w:p>
    <w:p w14:paraId="044EF9E9" w14:textId="77777777" w:rsidR="004270FA" w:rsidRPr="00CD780D" w:rsidRDefault="004270FA" w:rsidP="004270FA">
      <w:pPr>
        <w:tabs>
          <w:tab w:val="left" w:pos="-4991"/>
          <w:tab w:val="left" w:pos="-4764"/>
          <w:tab w:val="left" w:pos="-1305"/>
          <w:tab w:val="left" w:pos="-29"/>
          <w:tab w:val="right" w:pos="709"/>
        </w:tabs>
        <w:suppressAutoHyphens/>
        <w:autoSpaceDN w:val="0"/>
        <w:rPr>
          <w:bCs/>
          <w:lang w:eastAsia="en-US"/>
        </w:rPr>
      </w:pPr>
    </w:p>
    <w:p w14:paraId="64D612F8"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CD780D">
        <w:rPr>
          <w:bCs/>
          <w:lang w:eastAsia="en-US"/>
        </w:rPr>
        <w:t>Odstop od pogodbe lahko naročnik uveljavlja po opominu, po katerem izvajalec ne odpravi kršitve oziroma kršitev kljub opominu ponovno zagreši. Opomin mora biti izvajalcu poslan pisno, po telefaksu ali na elektronski način.</w:t>
      </w:r>
    </w:p>
    <w:p w14:paraId="03A29E32"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p>
    <w:p w14:paraId="3D4032CD" w14:textId="73C7BAA9"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14:paraId="62E9B544" w14:textId="77777777" w:rsidR="004270FA" w:rsidRPr="00B16109" w:rsidRDefault="004270FA" w:rsidP="004270FA">
      <w:pPr>
        <w:tabs>
          <w:tab w:val="left" w:pos="-4991"/>
          <w:tab w:val="left" w:pos="-4764"/>
          <w:tab w:val="left" w:pos="-1305"/>
          <w:tab w:val="left" w:pos="-29"/>
          <w:tab w:val="right" w:pos="709"/>
        </w:tabs>
        <w:suppressAutoHyphens/>
        <w:autoSpaceDN w:val="0"/>
        <w:rPr>
          <w:bCs/>
          <w:lang w:eastAsia="en-US"/>
        </w:rPr>
      </w:pPr>
      <w:r w:rsidRPr="00B16109">
        <w:rPr>
          <w:bCs/>
          <w:lang w:eastAsia="en-US"/>
        </w:rPr>
        <w:lastRenderedPageBreak/>
        <w:t>Naročnik lahko od pogodbe odstopi brez postopka, opisanega v tem členu v primeru začetka enega od postopkov insolventnosti po ZFPPIPP zoper izvajalca.</w:t>
      </w:r>
    </w:p>
    <w:p w14:paraId="3ADBE6E4" w14:textId="77777777" w:rsidR="004270FA" w:rsidRPr="00B16109" w:rsidRDefault="004270FA" w:rsidP="004270FA">
      <w:pPr>
        <w:tabs>
          <w:tab w:val="left" w:pos="567"/>
          <w:tab w:val="left" w:pos="4253"/>
          <w:tab w:val="left" w:pos="5529"/>
          <w:tab w:val="right" w:pos="8505"/>
        </w:tabs>
        <w:ind w:left="397"/>
        <w:rPr>
          <w:bCs/>
          <w:lang w:eastAsia="en-US"/>
        </w:rPr>
      </w:pPr>
    </w:p>
    <w:p w14:paraId="213595F7" w14:textId="77777777" w:rsidR="004270FA" w:rsidRPr="007558B3" w:rsidRDefault="004270FA" w:rsidP="004270FA">
      <w:pPr>
        <w:numPr>
          <w:ilvl w:val="0"/>
          <w:numId w:val="3"/>
        </w:numPr>
        <w:jc w:val="center"/>
      </w:pPr>
      <w:r w:rsidRPr="007558B3">
        <w:t>člen</w:t>
      </w:r>
    </w:p>
    <w:p w14:paraId="1FC6F61B" w14:textId="77777777" w:rsidR="004270FA" w:rsidRDefault="004270FA" w:rsidP="004270FA">
      <w:pPr>
        <w:tabs>
          <w:tab w:val="left" w:pos="567"/>
          <w:tab w:val="left" w:pos="4253"/>
          <w:tab w:val="left" w:pos="5529"/>
          <w:tab w:val="right" w:pos="8505"/>
        </w:tabs>
        <w:rPr>
          <w:bCs/>
          <w:lang w:eastAsia="en-US"/>
        </w:rPr>
      </w:pPr>
    </w:p>
    <w:p w14:paraId="2EDC2753"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14:paraId="4EDD79DC" w14:textId="77777777" w:rsidR="004270FA" w:rsidRPr="00B16109" w:rsidRDefault="004270FA" w:rsidP="004270FA">
      <w:pPr>
        <w:tabs>
          <w:tab w:val="left" w:pos="567"/>
          <w:tab w:val="left" w:pos="4253"/>
          <w:tab w:val="left" w:pos="5529"/>
          <w:tab w:val="right" w:pos="8505"/>
        </w:tabs>
        <w:rPr>
          <w:bCs/>
          <w:lang w:eastAsia="en-US"/>
        </w:rPr>
      </w:pPr>
    </w:p>
    <w:p w14:paraId="2198DD8B" w14:textId="77777777" w:rsidR="004270FA" w:rsidRPr="00B16109" w:rsidRDefault="004270FA" w:rsidP="004270FA">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077D133" w14:textId="77777777" w:rsidR="004270FA" w:rsidRPr="00B16109" w:rsidRDefault="004270FA" w:rsidP="004270FA">
      <w:pPr>
        <w:tabs>
          <w:tab w:val="left" w:pos="567"/>
          <w:tab w:val="left" w:pos="4253"/>
          <w:tab w:val="left" w:pos="5529"/>
          <w:tab w:val="right" w:pos="8505"/>
        </w:tabs>
        <w:rPr>
          <w:bCs/>
          <w:lang w:eastAsia="en-US"/>
        </w:rPr>
      </w:pPr>
    </w:p>
    <w:p w14:paraId="0FA151BF" w14:textId="77777777" w:rsidR="004270FA" w:rsidRPr="00B16109" w:rsidRDefault="004270FA" w:rsidP="004270FA">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AC9B30D" w14:textId="77777777" w:rsidR="004270FA" w:rsidRPr="00B16109" w:rsidRDefault="004270FA" w:rsidP="004270FA">
      <w:pPr>
        <w:ind w:right="7"/>
        <w:rPr>
          <w:lang w:eastAsia="en-US"/>
        </w:rPr>
      </w:pPr>
    </w:p>
    <w:p w14:paraId="66E6D492" w14:textId="77777777" w:rsidR="004270FA" w:rsidRPr="00B16109" w:rsidRDefault="004270FA" w:rsidP="004270FA">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14:paraId="0469FE66" w14:textId="5050D03E" w:rsidR="004270FA" w:rsidRPr="00B16109" w:rsidRDefault="004270FA" w:rsidP="004270FA">
      <w:pPr>
        <w:rPr>
          <w:lang w:eastAsia="en-US"/>
        </w:rPr>
      </w:pPr>
    </w:p>
    <w:p w14:paraId="71514D18" w14:textId="77777777" w:rsidR="004270FA" w:rsidRDefault="004270FA" w:rsidP="004270FA">
      <w:pPr>
        <w:pStyle w:val="Odstavekseznama"/>
        <w:numPr>
          <w:ilvl w:val="2"/>
          <w:numId w:val="5"/>
        </w:numPr>
        <w:ind w:left="567" w:hanging="283"/>
        <w:rPr>
          <w:b/>
        </w:rPr>
      </w:pPr>
      <w:r w:rsidRPr="00B16109">
        <w:rPr>
          <w:b/>
        </w:rPr>
        <w:t>KONČNE DOLOČBE</w:t>
      </w:r>
    </w:p>
    <w:p w14:paraId="57077AD8" w14:textId="77777777" w:rsidR="004270FA" w:rsidRPr="00B16109" w:rsidRDefault="004270FA" w:rsidP="004270FA">
      <w:pPr>
        <w:pStyle w:val="Odstavekseznama"/>
        <w:ind w:left="567"/>
        <w:rPr>
          <w:b/>
        </w:rPr>
      </w:pPr>
    </w:p>
    <w:p w14:paraId="55008450" w14:textId="77777777" w:rsidR="004270FA" w:rsidRPr="007558B3" w:rsidRDefault="004270FA" w:rsidP="004270FA">
      <w:pPr>
        <w:numPr>
          <w:ilvl w:val="0"/>
          <w:numId w:val="3"/>
        </w:numPr>
        <w:jc w:val="center"/>
      </w:pPr>
      <w:r w:rsidRPr="007558B3">
        <w:t>člen</w:t>
      </w:r>
    </w:p>
    <w:p w14:paraId="0FE0D4B8" w14:textId="77777777" w:rsidR="004270FA" w:rsidRDefault="004270FA" w:rsidP="004270FA">
      <w:pPr>
        <w:suppressAutoHyphens/>
        <w:autoSpaceDN w:val="0"/>
        <w:ind w:right="6"/>
        <w:textAlignment w:val="baseline"/>
        <w:rPr>
          <w:kern w:val="3"/>
          <w:lang w:eastAsia="zh-CN"/>
        </w:rPr>
      </w:pPr>
    </w:p>
    <w:p w14:paraId="3F4D60A6" w14:textId="77777777" w:rsidR="004270FA" w:rsidRPr="00B16109" w:rsidRDefault="004270FA" w:rsidP="004270FA">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14:paraId="168196ED" w14:textId="77777777" w:rsidR="004270FA" w:rsidRPr="00B16109" w:rsidRDefault="004270FA" w:rsidP="004270FA">
      <w:pPr>
        <w:suppressAutoHyphens/>
        <w:autoSpaceDN w:val="0"/>
        <w:ind w:right="6"/>
        <w:textAlignment w:val="baseline"/>
        <w:rPr>
          <w:kern w:val="3"/>
          <w:lang w:eastAsia="zh-CN"/>
        </w:rPr>
      </w:pPr>
    </w:p>
    <w:p w14:paraId="0487B4AE" w14:textId="77777777" w:rsidR="004270FA" w:rsidRDefault="004270FA" w:rsidP="004270FA">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14:paraId="41CFAD9B" w14:textId="41589D68" w:rsidR="004270FA" w:rsidRPr="0098483B" w:rsidRDefault="004270FA" w:rsidP="004270FA">
      <w:pPr>
        <w:suppressAutoHyphens/>
        <w:autoSpaceDN w:val="0"/>
        <w:ind w:right="6"/>
        <w:textAlignment w:val="baseline"/>
        <w:rPr>
          <w:kern w:val="3"/>
          <w:lang w:eastAsia="zh-CN"/>
        </w:rPr>
      </w:pPr>
    </w:p>
    <w:p w14:paraId="5743DD09" w14:textId="77777777" w:rsidR="004270FA" w:rsidRPr="007558B3" w:rsidRDefault="004270FA" w:rsidP="004270FA">
      <w:pPr>
        <w:numPr>
          <w:ilvl w:val="0"/>
          <w:numId w:val="3"/>
        </w:numPr>
        <w:jc w:val="center"/>
      </w:pPr>
      <w:r w:rsidRPr="007558B3">
        <w:t>člen</w:t>
      </w:r>
    </w:p>
    <w:p w14:paraId="61839848" w14:textId="77777777" w:rsidR="004270FA" w:rsidRDefault="004270FA" w:rsidP="004270FA">
      <w:pPr>
        <w:ind w:right="7"/>
        <w:rPr>
          <w:b/>
          <w:lang w:eastAsia="en-US"/>
        </w:rPr>
      </w:pPr>
    </w:p>
    <w:p w14:paraId="1075DF38" w14:textId="77777777" w:rsidR="004270FA" w:rsidRPr="00B16109" w:rsidRDefault="004270FA" w:rsidP="004270FA">
      <w:pPr>
        <w:ind w:right="7"/>
        <w:rPr>
          <w:lang w:eastAsia="en-US"/>
        </w:rPr>
      </w:pPr>
      <w:r w:rsidRPr="00B16109">
        <w:rPr>
          <w:b/>
          <w:lang w:eastAsia="en-US"/>
        </w:rPr>
        <w:t>Predstavniki pogodbenih strank</w:t>
      </w:r>
    </w:p>
    <w:p w14:paraId="20CF6CBE" w14:textId="0760992E" w:rsidR="00840E2D" w:rsidRPr="00840E2D" w:rsidRDefault="004270FA" w:rsidP="00840E2D">
      <w:pPr>
        <w:pStyle w:val="Telobesedila20"/>
        <w:shd w:val="clear" w:color="auto" w:fill="auto"/>
        <w:spacing w:after="0" w:line="240" w:lineRule="auto"/>
        <w:ind w:left="23" w:firstLine="0"/>
        <w:rPr>
          <w:rStyle w:val="Hiperpovezava"/>
          <w:color w:val="000000"/>
          <w:sz w:val="20"/>
          <w:szCs w:val="20"/>
          <w:shd w:val="clear" w:color="auto" w:fill="FFFFFF"/>
          <w:lang w:eastAsia="sl-SI" w:bidi="en-US"/>
        </w:rPr>
      </w:pPr>
      <w:r w:rsidRPr="00840E2D">
        <w:rPr>
          <w:sz w:val="20"/>
          <w:szCs w:val="20"/>
        </w:rPr>
        <w:t>Pooblašče</w:t>
      </w:r>
      <w:r w:rsidR="00840E2D" w:rsidRPr="00840E2D">
        <w:rPr>
          <w:sz w:val="20"/>
          <w:szCs w:val="20"/>
        </w:rPr>
        <w:t xml:space="preserve">ni predstavnik naročnika po tej </w:t>
      </w:r>
      <w:r w:rsidRPr="00840E2D">
        <w:rPr>
          <w:sz w:val="20"/>
          <w:szCs w:val="20"/>
        </w:rPr>
        <w:t>pogodbi /skrbnik pogodbe je</w:t>
      </w:r>
      <w:r w:rsidR="00840E2D" w:rsidRPr="00840E2D">
        <w:rPr>
          <w:sz w:val="20"/>
          <w:szCs w:val="20"/>
        </w:rPr>
        <w:t xml:space="preserve"> Alenka Planinc, vodja tehnične službe, tel.: </w:t>
      </w:r>
      <w:r w:rsidR="00840E2D" w:rsidRPr="00840E2D">
        <w:rPr>
          <w:rStyle w:val="Telobesedila1"/>
          <w:sz w:val="20"/>
          <w:szCs w:val="20"/>
          <w:lang w:bidi="en-US"/>
        </w:rPr>
        <w:t xml:space="preserve">Tel.: 07/46 68 183, 051 659 876, </w:t>
      </w:r>
      <w:r w:rsidR="00840E2D" w:rsidRPr="00840E2D">
        <w:rPr>
          <w:color w:val="000000"/>
          <w:sz w:val="20"/>
          <w:szCs w:val="20"/>
          <w:lang w:eastAsia="sl-SI" w:bidi="sl-SI"/>
        </w:rPr>
        <w:t xml:space="preserve">e-mail: </w:t>
      </w:r>
      <w:hyperlink r:id="rId5" w:history="1">
        <w:r w:rsidR="00840E2D" w:rsidRPr="00840E2D">
          <w:rPr>
            <w:rStyle w:val="Hiperpovezava"/>
            <w:sz w:val="20"/>
            <w:szCs w:val="20"/>
            <w:shd w:val="clear" w:color="auto" w:fill="FFFFFF"/>
            <w:lang w:val="en-US" w:eastAsia="sl-SI" w:bidi="en-US"/>
          </w:rPr>
          <w:t>alenka.planinc@sb-brezice.si</w:t>
        </w:r>
      </w:hyperlink>
    </w:p>
    <w:p w14:paraId="150131C0" w14:textId="786A8ECF" w:rsidR="004270FA" w:rsidRDefault="004270FA" w:rsidP="004270FA">
      <w:pPr>
        <w:rPr>
          <w:lang w:eastAsia="en-US"/>
        </w:rPr>
      </w:pPr>
    </w:p>
    <w:p w14:paraId="1A6736D9" w14:textId="77777777" w:rsidR="00840E2D" w:rsidRDefault="00840E2D" w:rsidP="004270FA">
      <w:pPr>
        <w:rPr>
          <w:lang w:eastAsia="en-US"/>
        </w:rPr>
      </w:pPr>
    </w:p>
    <w:p w14:paraId="2FC41D4A" w14:textId="6C267519" w:rsidR="004270FA" w:rsidRDefault="004270FA" w:rsidP="004270FA">
      <w:r w:rsidRPr="00B16109">
        <w:rPr>
          <w:lang w:eastAsia="en-US"/>
        </w:rPr>
        <w:t xml:space="preserve">Pooblaščeni </w:t>
      </w:r>
      <w:r>
        <w:rPr>
          <w:lang w:eastAsia="en-US"/>
        </w:rPr>
        <w:t>predstavnik</w:t>
      </w:r>
      <w:r w:rsidRPr="00B16109">
        <w:rPr>
          <w:lang w:eastAsia="en-US"/>
        </w:rPr>
        <w:t xml:space="preserve"> izvajalca po tej pogodbi je</w:t>
      </w:r>
      <w:r>
        <w:rPr>
          <w:lang w:eastAsia="en-US"/>
        </w:rPr>
        <w:t xml:space="preserve">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Pr>
          <w:bCs/>
        </w:rPr>
        <w:t xml:space="preserve">, tel- št.: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rPr>
          <w:bCs/>
        </w:rPr>
        <w:t xml:space="preserve">, e-naslov: </w:t>
      </w:r>
      <w:r w:rsidRPr="00C56EF1">
        <w:rPr>
          <w:bCs/>
        </w:rPr>
        <w:fldChar w:fldCharType="begin">
          <w:ffData>
            <w:name w:val="Besedilo15"/>
            <w:enabled/>
            <w:calcOnExit w:val="0"/>
            <w:textInput/>
          </w:ffData>
        </w:fldChar>
      </w:r>
      <w:r w:rsidRPr="00C56EF1">
        <w:rPr>
          <w:bCs/>
        </w:rPr>
        <w:instrText xml:space="preserve"> FORMTEXT </w:instrText>
      </w:r>
      <w:r w:rsidRPr="00C56EF1">
        <w:rPr>
          <w:bCs/>
        </w:rPr>
      </w:r>
      <w:r w:rsidRPr="00C56EF1">
        <w:rPr>
          <w:bCs/>
        </w:rPr>
        <w:fldChar w:fldCharType="separate"/>
      </w:r>
      <w:r w:rsidRPr="00C56EF1">
        <w:rPr>
          <w:bCs/>
          <w:noProof/>
        </w:rPr>
        <w:t> </w:t>
      </w:r>
      <w:r w:rsidRPr="00C56EF1">
        <w:rPr>
          <w:bCs/>
          <w:noProof/>
        </w:rPr>
        <w:t> </w:t>
      </w:r>
      <w:r w:rsidRPr="00C56EF1">
        <w:rPr>
          <w:bCs/>
          <w:noProof/>
        </w:rPr>
        <w:t> </w:t>
      </w:r>
      <w:r w:rsidRPr="00C56EF1">
        <w:rPr>
          <w:bCs/>
          <w:noProof/>
        </w:rPr>
        <w:t> </w:t>
      </w:r>
      <w:r w:rsidRPr="00C56EF1">
        <w:rPr>
          <w:bCs/>
          <w:noProof/>
        </w:rPr>
        <w:t> </w:t>
      </w:r>
      <w:r w:rsidRPr="00C56EF1">
        <w:rPr>
          <w:bCs/>
        </w:rPr>
        <w:fldChar w:fldCharType="end"/>
      </w:r>
      <w:r>
        <w:t>.</w:t>
      </w:r>
    </w:p>
    <w:p w14:paraId="11A46EC9" w14:textId="77777777" w:rsidR="004270FA" w:rsidRPr="00AB652B" w:rsidRDefault="004270FA" w:rsidP="004270FA">
      <w:pPr>
        <w:rPr>
          <w:bCs/>
        </w:rPr>
      </w:pPr>
      <w:r w:rsidRPr="00A34F39">
        <w:rPr>
          <w:i/>
        </w:rPr>
        <w:t>/navesti ime, priimek, tel. št., e-naslov/</w:t>
      </w:r>
    </w:p>
    <w:p w14:paraId="6C3AD2C2" w14:textId="77777777" w:rsidR="004270FA" w:rsidRDefault="004270FA" w:rsidP="004270FA">
      <w:pPr>
        <w:rPr>
          <w:highlight w:val="yellow"/>
          <w:lang w:eastAsia="en-US"/>
        </w:rPr>
      </w:pPr>
    </w:p>
    <w:p w14:paraId="27B45018" w14:textId="77777777" w:rsidR="004270FA" w:rsidRPr="008A4330" w:rsidRDefault="004270FA" w:rsidP="004270FA">
      <w:r w:rsidRPr="008A4330">
        <w:t xml:space="preserve">Navedeni pogodbeni predstavniki so pooblaščeni, da zastopajo pogodbene stranke v vseh vprašanjih, ki se nanašajo na realizacijo predmeta pogodbe. </w:t>
      </w:r>
    </w:p>
    <w:p w14:paraId="4B7166AF" w14:textId="77777777" w:rsidR="004270FA" w:rsidRPr="00B16109" w:rsidRDefault="004270FA" w:rsidP="004270FA">
      <w:pPr>
        <w:rPr>
          <w:highlight w:val="yellow"/>
          <w:lang w:eastAsia="en-US"/>
        </w:rPr>
      </w:pPr>
    </w:p>
    <w:p w14:paraId="54B6C2D3" w14:textId="0C43C85B" w:rsidR="004270FA" w:rsidRPr="00B16109" w:rsidRDefault="004270FA" w:rsidP="00DA4424">
      <w:pPr>
        <w:rPr>
          <w:lang w:eastAsia="en-US"/>
        </w:rPr>
      </w:pPr>
      <w:r w:rsidRPr="00B16109">
        <w:rPr>
          <w:lang w:eastAsia="en-US"/>
        </w:rPr>
        <w:t xml:space="preserve">Naročnik bo imenoval pooblaščeni nadzor nad izvedbo </w:t>
      </w:r>
      <w:r>
        <w:rPr>
          <w:lang w:eastAsia="en-US"/>
        </w:rPr>
        <w:t xml:space="preserve">pogodbenih </w:t>
      </w:r>
      <w:r w:rsidRPr="00B16109">
        <w:rPr>
          <w:lang w:eastAsia="en-US"/>
        </w:rPr>
        <w:t>del in o tem pravočasno obvestil izvajalca.</w:t>
      </w:r>
    </w:p>
    <w:p w14:paraId="025CF4F8" w14:textId="77777777" w:rsidR="004270FA" w:rsidRPr="007558B3" w:rsidRDefault="004270FA" w:rsidP="004270FA">
      <w:pPr>
        <w:numPr>
          <w:ilvl w:val="0"/>
          <w:numId w:val="3"/>
        </w:numPr>
        <w:jc w:val="center"/>
      </w:pPr>
      <w:r w:rsidRPr="007558B3">
        <w:t>člen</w:t>
      </w:r>
    </w:p>
    <w:p w14:paraId="432E792D" w14:textId="77777777" w:rsidR="004270FA" w:rsidRDefault="004270FA" w:rsidP="004270FA">
      <w:pPr>
        <w:ind w:right="7"/>
        <w:rPr>
          <w:lang w:eastAsia="en-US"/>
        </w:rPr>
      </w:pPr>
    </w:p>
    <w:p w14:paraId="68EB9E32" w14:textId="77777777" w:rsidR="004270FA" w:rsidRPr="00B16109" w:rsidRDefault="004270FA" w:rsidP="004270FA">
      <w:pPr>
        <w:ind w:right="7"/>
        <w:rPr>
          <w:lang w:eastAsia="en-US"/>
        </w:rPr>
      </w:pPr>
      <w:r w:rsidRPr="00B16109">
        <w:rPr>
          <w:lang w:eastAsia="en-US"/>
        </w:rPr>
        <w:t>Vsa obvestila strank in ostale pomembne komunikacije morajo biti posl</w:t>
      </w:r>
      <w:r>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3220D5C2" w14:textId="77777777" w:rsidR="004270FA" w:rsidRPr="00B16109" w:rsidRDefault="004270FA" w:rsidP="004270FA">
      <w:pPr>
        <w:ind w:right="7"/>
        <w:rPr>
          <w:lang w:eastAsia="en-US"/>
        </w:rPr>
      </w:pPr>
    </w:p>
    <w:p w14:paraId="30B5350A" w14:textId="77777777" w:rsidR="004270FA" w:rsidRPr="00B16109" w:rsidRDefault="004270FA" w:rsidP="004270FA">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Pr>
          <w:lang w:eastAsia="en-US"/>
        </w:rPr>
        <w:t xml:space="preserve"> Pogodbene</w:t>
      </w:r>
      <w:r w:rsidRPr="00B16109">
        <w:rPr>
          <w:lang w:eastAsia="en-US"/>
        </w:rPr>
        <w:t xml:space="preserve"> </w:t>
      </w:r>
      <w:r w:rsidRPr="00B16109">
        <w:rPr>
          <w:lang w:eastAsia="en-US"/>
        </w:rPr>
        <w:lastRenderedPageBreak/>
        <w:t>strank</w:t>
      </w:r>
      <w:r>
        <w:rPr>
          <w:lang w:eastAsia="en-US"/>
        </w:rPr>
        <w:t>e</w:t>
      </w:r>
      <w:r w:rsidRPr="00B16109">
        <w:rPr>
          <w:lang w:eastAsia="en-US"/>
        </w:rPr>
        <w:t xml:space="preserve"> se zavezuje</w:t>
      </w:r>
      <w:r>
        <w:rPr>
          <w:lang w:eastAsia="en-US"/>
        </w:rPr>
        <w:t>jo</w:t>
      </w:r>
      <w:r w:rsidRPr="00B16109">
        <w:rPr>
          <w:lang w:eastAsia="en-US"/>
        </w:rPr>
        <w:t xml:space="preserve"> redno spremljati prejeto elektronsko pošto. Pošta, poslana na elektronske naslove</w:t>
      </w:r>
      <w:r>
        <w:rPr>
          <w:lang w:eastAsia="en-US"/>
        </w:rPr>
        <w:t>, navedene v 40</w:t>
      </w:r>
      <w:r w:rsidRPr="00A34F39">
        <w:rPr>
          <w:lang w:eastAsia="en-US"/>
        </w:rPr>
        <w:t>. členu, se šteje za vročeno naslednji delovni dan po pošiljanju.</w:t>
      </w:r>
    </w:p>
    <w:p w14:paraId="32C09800" w14:textId="77777777" w:rsidR="004270FA" w:rsidRPr="00B16109" w:rsidRDefault="004270FA" w:rsidP="004270FA">
      <w:pPr>
        <w:ind w:right="7"/>
        <w:rPr>
          <w:lang w:eastAsia="en-US"/>
        </w:rPr>
      </w:pPr>
    </w:p>
    <w:p w14:paraId="219409E6" w14:textId="77777777" w:rsidR="004270FA" w:rsidRPr="00CD780D" w:rsidRDefault="004270FA" w:rsidP="004270FA">
      <w:pPr>
        <w:ind w:right="7"/>
      </w:pPr>
      <w:r w:rsidRPr="00CD780D">
        <w:rPr>
          <w:lang w:eastAsia="en-US"/>
        </w:rPr>
        <w:t xml:space="preserve">Izvajalec je dolžan kjerkoli in kadarkoli varovati dobro ime in poslovni ugled naročnika. </w:t>
      </w:r>
      <w:r w:rsidRPr="00CD780D">
        <w:t>Izvajalec ne sme v imenu naročnika brez njegovega soglasja dajati izjav (ustno, pisno ali preko elektronske pošte) za javnost, neposredno, preko medijev ali preko predstavnikov medijev. Prav tako ne sme dajati kakršnakoli zagotovila in izjave tretjim osebam o izvajanju del. Vsa uradna komunikacija mora potekati preko naročnika oziroma po pooblastilu naročnika.</w:t>
      </w:r>
    </w:p>
    <w:p w14:paraId="474C847C" w14:textId="77777777" w:rsidR="004270FA" w:rsidRPr="00CD780D" w:rsidRDefault="004270FA" w:rsidP="004270FA">
      <w:pPr>
        <w:ind w:right="7"/>
        <w:rPr>
          <w:lang w:eastAsia="en-US"/>
        </w:rPr>
      </w:pPr>
    </w:p>
    <w:p w14:paraId="5D837145" w14:textId="77777777" w:rsidR="004270FA" w:rsidRPr="00CD780D" w:rsidRDefault="004270FA" w:rsidP="004270FA">
      <w:pPr>
        <w:numPr>
          <w:ilvl w:val="0"/>
          <w:numId w:val="3"/>
        </w:numPr>
        <w:jc w:val="center"/>
      </w:pPr>
      <w:r w:rsidRPr="00CD780D">
        <w:t>člen</w:t>
      </w:r>
    </w:p>
    <w:p w14:paraId="169D574F" w14:textId="77777777" w:rsidR="004270FA" w:rsidRPr="00CD780D" w:rsidRDefault="004270FA" w:rsidP="004270FA"/>
    <w:p w14:paraId="2D2B331D" w14:textId="77777777" w:rsidR="004270FA" w:rsidRPr="00CD780D" w:rsidRDefault="004270FA" w:rsidP="004270FA">
      <w:pPr>
        <w:ind w:right="7"/>
        <w:rPr>
          <w:b/>
        </w:rPr>
      </w:pPr>
      <w:r w:rsidRPr="00CD780D">
        <w:rPr>
          <w:b/>
        </w:rPr>
        <w:t>Veljavnost pogodbe</w:t>
      </w:r>
    </w:p>
    <w:p w14:paraId="6D54A8F6" w14:textId="77777777" w:rsidR="004270FA" w:rsidRPr="00C53D9A" w:rsidRDefault="004270FA" w:rsidP="004270FA">
      <w:r w:rsidRPr="00CD780D">
        <w:t>Predmetna pogodba velja z dnem izpolnitve odložnega pogoja izvajalčeve izročitve oziroma naročnikove pridobitve finančnega zavarovanja za dobro izvedbo pogodbenih obveznosti. V kolikor se ta pogoj ne izpolni, lahko naročnik od izvajalca zahteva povračilo vse škode, ki bi mu zaradi tega nastala.</w:t>
      </w:r>
    </w:p>
    <w:p w14:paraId="63E2E5DE" w14:textId="77777777" w:rsidR="004270FA" w:rsidRDefault="004270FA" w:rsidP="004270FA"/>
    <w:p w14:paraId="12996346" w14:textId="77777777" w:rsidR="004270FA" w:rsidRDefault="004270FA" w:rsidP="004270FA"/>
    <w:p w14:paraId="21821DF1" w14:textId="47AA714F" w:rsidR="004270FA" w:rsidRPr="007558B3" w:rsidRDefault="00840E2D" w:rsidP="004270FA">
      <w:pPr>
        <w:numPr>
          <w:ilvl w:val="0"/>
          <w:numId w:val="3"/>
        </w:numPr>
        <w:jc w:val="center"/>
      </w:pPr>
      <w:r>
        <w:t>č</w:t>
      </w:r>
      <w:r w:rsidR="004270FA">
        <w:t>len</w:t>
      </w:r>
    </w:p>
    <w:p w14:paraId="17C37228" w14:textId="77777777" w:rsidR="004270FA" w:rsidRDefault="004270FA" w:rsidP="004270FA">
      <w:pPr>
        <w:ind w:right="7"/>
        <w:rPr>
          <w:lang w:eastAsia="en-US"/>
        </w:rPr>
      </w:pPr>
    </w:p>
    <w:p w14:paraId="3FFF2692" w14:textId="77777777" w:rsidR="004270FA" w:rsidRPr="00B16109" w:rsidRDefault="004270FA" w:rsidP="004270FA">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14:paraId="3A77982A" w14:textId="77777777" w:rsidR="004270FA" w:rsidRDefault="004270FA" w:rsidP="004270FA">
      <w:pPr>
        <w:ind w:right="7"/>
        <w:rPr>
          <w:lang w:eastAsia="en-US"/>
        </w:rPr>
      </w:pPr>
    </w:p>
    <w:p w14:paraId="19155708" w14:textId="77777777" w:rsidR="004270FA" w:rsidRPr="00B16109" w:rsidRDefault="004270FA" w:rsidP="004270FA">
      <w:pPr>
        <w:ind w:right="7"/>
        <w:rPr>
          <w:lang w:eastAsia="en-US"/>
        </w:rPr>
      </w:pPr>
    </w:p>
    <w:p w14:paraId="62B8843A" w14:textId="77777777" w:rsidR="004270FA" w:rsidRPr="007558B3" w:rsidRDefault="004270FA" w:rsidP="004270FA">
      <w:pPr>
        <w:numPr>
          <w:ilvl w:val="0"/>
          <w:numId w:val="3"/>
        </w:numPr>
        <w:jc w:val="center"/>
      </w:pPr>
      <w:r w:rsidRPr="007558B3">
        <w:t>člen</w:t>
      </w:r>
    </w:p>
    <w:p w14:paraId="5BB5995C" w14:textId="77777777" w:rsidR="004270FA" w:rsidRDefault="004270FA" w:rsidP="004270FA"/>
    <w:p w14:paraId="60C934AA" w14:textId="77777777" w:rsidR="004270FA" w:rsidRDefault="004270FA" w:rsidP="004270FA">
      <w:r w:rsidRPr="00790B5D">
        <w:t>Pogodba solidarno zavezuje vsakokratne pravne naslednike tudi v primeru organizacijskih oziroma statusno – lastninskih sprememb.</w:t>
      </w:r>
    </w:p>
    <w:p w14:paraId="21F63A39" w14:textId="77777777" w:rsidR="004270FA" w:rsidRPr="00790B5D" w:rsidRDefault="004270FA" w:rsidP="004270FA"/>
    <w:p w14:paraId="7E2455B9" w14:textId="77777777" w:rsidR="004270FA" w:rsidRPr="007222B0" w:rsidRDefault="004270FA" w:rsidP="004270FA">
      <w:pPr>
        <w:numPr>
          <w:ilvl w:val="0"/>
          <w:numId w:val="3"/>
        </w:numPr>
        <w:jc w:val="center"/>
      </w:pPr>
      <w:r w:rsidRPr="007558B3">
        <w:t>člen</w:t>
      </w:r>
    </w:p>
    <w:p w14:paraId="52F9A32D" w14:textId="77777777" w:rsidR="004270FA" w:rsidRPr="00B16109" w:rsidRDefault="004270FA" w:rsidP="004270FA">
      <w:pPr>
        <w:ind w:right="7"/>
        <w:rPr>
          <w:b/>
          <w:lang w:eastAsia="en-US"/>
        </w:rPr>
      </w:pPr>
      <w:r w:rsidRPr="00B16109">
        <w:rPr>
          <w:b/>
          <w:lang w:eastAsia="en-US"/>
        </w:rPr>
        <w:t>Reševanje sporov</w:t>
      </w:r>
    </w:p>
    <w:p w14:paraId="4DF5D0AF" w14:textId="77777777" w:rsidR="004270FA" w:rsidRPr="00B16109" w:rsidRDefault="004270FA" w:rsidP="004270FA">
      <w:pPr>
        <w:ind w:right="7"/>
        <w:rPr>
          <w:lang w:eastAsia="en-US"/>
        </w:rPr>
      </w:pPr>
      <w:r>
        <w:rPr>
          <w:lang w:eastAsia="en-US"/>
        </w:rPr>
        <w:t>Pogodbene</w:t>
      </w:r>
      <w:r w:rsidRPr="00B16109">
        <w:rPr>
          <w:lang w:eastAsia="en-US"/>
        </w:rPr>
        <w:t xml:space="preserve"> strank</w:t>
      </w:r>
      <w:r>
        <w:rPr>
          <w:lang w:eastAsia="en-US"/>
        </w:rPr>
        <w:t>e</w:t>
      </w:r>
      <w:r w:rsidRPr="00B16109">
        <w:rPr>
          <w:lang w:eastAsia="en-US"/>
        </w:rPr>
        <w:t xml:space="preserve"> bo</w:t>
      </w:r>
      <w:r>
        <w:rPr>
          <w:lang w:eastAsia="en-US"/>
        </w:rPr>
        <w:t>do</w:t>
      </w:r>
      <w:r w:rsidRPr="00B16109">
        <w:rPr>
          <w:lang w:eastAsia="en-US"/>
        </w:rPr>
        <w:t xml:space="preserve"> katerakoli nesoglasja v zv</w:t>
      </w:r>
      <w:r>
        <w:rPr>
          <w:lang w:eastAsia="en-US"/>
        </w:rPr>
        <w:t>ezi s to pogodbo najprej skušale</w:t>
      </w:r>
      <w:r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Pr>
          <w:lang w:eastAsia="en-US"/>
        </w:rPr>
        <w:t>glede na sedež naročnika.</w:t>
      </w:r>
    </w:p>
    <w:p w14:paraId="6A53B385" w14:textId="77777777" w:rsidR="004270FA" w:rsidRPr="00B16109" w:rsidRDefault="004270FA" w:rsidP="004270FA">
      <w:pPr>
        <w:ind w:right="7"/>
        <w:rPr>
          <w:lang w:eastAsia="en-US"/>
        </w:rPr>
      </w:pPr>
      <w:r w:rsidRPr="00B16109">
        <w:rPr>
          <w:lang w:eastAsia="en-US"/>
        </w:rPr>
        <w:t xml:space="preserve"> </w:t>
      </w:r>
    </w:p>
    <w:p w14:paraId="281AEF60" w14:textId="77777777" w:rsidR="004270FA" w:rsidRPr="007558B3" w:rsidRDefault="004270FA" w:rsidP="004270FA">
      <w:pPr>
        <w:numPr>
          <w:ilvl w:val="0"/>
          <w:numId w:val="3"/>
        </w:numPr>
        <w:jc w:val="center"/>
      </w:pPr>
      <w:r w:rsidRPr="007558B3">
        <w:t>člen</w:t>
      </w:r>
    </w:p>
    <w:p w14:paraId="2C5E0B98" w14:textId="77777777" w:rsidR="004270FA" w:rsidRDefault="004270FA" w:rsidP="004270FA">
      <w:pPr>
        <w:ind w:right="7"/>
        <w:rPr>
          <w:bCs/>
          <w:lang w:eastAsia="en-US"/>
        </w:rPr>
      </w:pPr>
    </w:p>
    <w:p w14:paraId="07567EDA" w14:textId="1F6A10F8" w:rsidR="00840E2D" w:rsidRDefault="004270FA" w:rsidP="00E2397B">
      <w:pPr>
        <w:ind w:right="7"/>
        <w:rPr>
          <w:bCs/>
          <w:lang w:eastAsia="en-US"/>
        </w:rPr>
      </w:pPr>
      <w:r w:rsidRPr="00B16109">
        <w:rPr>
          <w:bCs/>
          <w:lang w:eastAsia="en-US"/>
        </w:rPr>
        <w:t>Kakršnekoli spremembe oz. dopolnitve te pogodbe so veljavne le, če so dogovorjene v pisni obliki.</w:t>
      </w:r>
    </w:p>
    <w:p w14:paraId="4319BFA1" w14:textId="77777777" w:rsidR="00DA4424" w:rsidRPr="00DA4424" w:rsidRDefault="00DA4424" w:rsidP="00E2397B">
      <w:pPr>
        <w:ind w:right="7"/>
        <w:rPr>
          <w:bCs/>
          <w:lang w:eastAsia="en-US"/>
        </w:rPr>
      </w:pPr>
    </w:p>
    <w:p w14:paraId="7A650F9F" w14:textId="77777777" w:rsidR="004270FA" w:rsidRPr="007558B3" w:rsidRDefault="004270FA" w:rsidP="004270FA">
      <w:pPr>
        <w:numPr>
          <w:ilvl w:val="0"/>
          <w:numId w:val="3"/>
        </w:numPr>
        <w:jc w:val="center"/>
      </w:pPr>
      <w:r w:rsidRPr="007558B3">
        <w:t>člen</w:t>
      </w:r>
    </w:p>
    <w:p w14:paraId="121541F2" w14:textId="77777777" w:rsidR="004270FA" w:rsidRDefault="004270FA" w:rsidP="004270FA">
      <w:pPr>
        <w:suppressAutoHyphens/>
        <w:autoSpaceDN w:val="0"/>
        <w:ind w:right="7"/>
        <w:textAlignment w:val="baseline"/>
        <w:rPr>
          <w:b/>
          <w:bCs/>
          <w:kern w:val="3"/>
          <w:lang w:eastAsia="zh-CN"/>
        </w:rPr>
      </w:pPr>
    </w:p>
    <w:p w14:paraId="548FAC11" w14:textId="77777777" w:rsidR="004270FA" w:rsidRPr="005157F5" w:rsidRDefault="004270FA" w:rsidP="004270FA">
      <w:pPr>
        <w:suppressAutoHyphens/>
        <w:autoSpaceDN w:val="0"/>
        <w:ind w:right="7"/>
        <w:textAlignment w:val="baseline"/>
        <w:rPr>
          <w:b/>
          <w:bCs/>
          <w:kern w:val="3"/>
          <w:lang w:eastAsia="zh-CN"/>
        </w:rPr>
      </w:pPr>
      <w:r w:rsidRPr="005157F5">
        <w:rPr>
          <w:b/>
          <w:bCs/>
          <w:kern w:val="3"/>
          <w:lang w:eastAsia="zh-CN"/>
        </w:rPr>
        <w:t>Socialna klavzula</w:t>
      </w:r>
    </w:p>
    <w:p w14:paraId="26C8E923" w14:textId="77777777" w:rsidR="004270FA" w:rsidRDefault="004270FA" w:rsidP="004270FA">
      <w:pPr>
        <w:ind w:right="7"/>
        <w:rPr>
          <w:lang w:eastAsia="en-US"/>
        </w:rPr>
      </w:pPr>
      <w:r w:rsidRPr="005157F5">
        <w:rPr>
          <w:lang w:eastAsia="en-US"/>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04A498D8" w14:textId="77777777" w:rsidR="004270FA" w:rsidRPr="00B16109" w:rsidRDefault="004270FA" w:rsidP="004270FA">
      <w:pPr>
        <w:ind w:right="7"/>
        <w:rPr>
          <w:b/>
          <w:bCs/>
          <w:lang w:eastAsia="en-US"/>
        </w:rPr>
      </w:pPr>
    </w:p>
    <w:p w14:paraId="398841A1" w14:textId="77777777" w:rsidR="004270FA" w:rsidRPr="007222B0" w:rsidRDefault="004270FA" w:rsidP="004270FA">
      <w:pPr>
        <w:numPr>
          <w:ilvl w:val="0"/>
          <w:numId w:val="3"/>
        </w:numPr>
        <w:jc w:val="center"/>
      </w:pPr>
      <w:r w:rsidRPr="007558B3">
        <w:lastRenderedPageBreak/>
        <w:t>člen</w:t>
      </w:r>
    </w:p>
    <w:p w14:paraId="3B4A88F1" w14:textId="77777777" w:rsidR="004270FA" w:rsidRDefault="004270FA" w:rsidP="004270FA">
      <w:pPr>
        <w:suppressAutoHyphens/>
        <w:autoSpaceDN w:val="0"/>
        <w:ind w:right="6"/>
        <w:textAlignment w:val="baseline"/>
        <w:rPr>
          <w:b/>
          <w:bCs/>
          <w:kern w:val="3"/>
          <w:lang w:eastAsia="zh-CN"/>
        </w:rPr>
      </w:pPr>
    </w:p>
    <w:p w14:paraId="35745C05" w14:textId="77777777" w:rsidR="004270FA" w:rsidRDefault="004270FA" w:rsidP="004270FA">
      <w:pPr>
        <w:suppressAutoHyphens/>
        <w:autoSpaceDN w:val="0"/>
        <w:ind w:right="6"/>
        <w:textAlignment w:val="baseline"/>
        <w:rPr>
          <w:kern w:val="3"/>
          <w:lang w:eastAsia="zh-CN"/>
        </w:rPr>
      </w:pPr>
      <w:r w:rsidRPr="00B16109">
        <w:rPr>
          <w:b/>
          <w:bCs/>
          <w:kern w:val="3"/>
          <w:lang w:eastAsia="zh-CN"/>
        </w:rPr>
        <w:t>Protikorupcijska klavzula</w:t>
      </w:r>
    </w:p>
    <w:p w14:paraId="4BFAF6D2" w14:textId="77777777" w:rsidR="004270FA" w:rsidRPr="00B16109" w:rsidRDefault="004270FA" w:rsidP="004270FA">
      <w:pPr>
        <w:suppressAutoHyphens/>
        <w:autoSpaceDN w:val="0"/>
        <w:ind w:right="6"/>
        <w:textAlignment w:val="baseline"/>
        <w:rPr>
          <w:kern w:val="3"/>
          <w:lang w:eastAsia="zh-CN"/>
        </w:rPr>
      </w:pPr>
      <w:r>
        <w:rPr>
          <w:kern w:val="3"/>
          <w:lang w:eastAsia="zh-CN"/>
        </w:rPr>
        <w:t>Stranke</w:t>
      </w:r>
      <w:r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5DBA94F" w14:textId="77777777" w:rsidR="004270FA" w:rsidRDefault="004270FA" w:rsidP="004270FA"/>
    <w:p w14:paraId="06FB1F6F" w14:textId="77777777" w:rsidR="004270FA" w:rsidRPr="007558B3" w:rsidRDefault="004270FA" w:rsidP="004270FA">
      <w:pPr>
        <w:numPr>
          <w:ilvl w:val="0"/>
          <w:numId w:val="3"/>
        </w:numPr>
        <w:jc w:val="center"/>
      </w:pPr>
      <w:r w:rsidRPr="007558B3">
        <w:t>člen</w:t>
      </w:r>
    </w:p>
    <w:p w14:paraId="6AF18FCE" w14:textId="77777777" w:rsidR="004270FA" w:rsidRDefault="004270FA" w:rsidP="004270FA">
      <w:pPr>
        <w:ind w:right="7"/>
        <w:rPr>
          <w:bCs/>
          <w:lang w:eastAsia="en-US"/>
        </w:rPr>
      </w:pPr>
    </w:p>
    <w:p w14:paraId="5026D1AA" w14:textId="02505835" w:rsidR="004270FA" w:rsidRPr="00DE57AA" w:rsidRDefault="004270FA" w:rsidP="004270FA">
      <w:pPr>
        <w:ind w:right="7"/>
        <w:rPr>
          <w:bCs/>
          <w:lang w:eastAsia="en-US"/>
        </w:rPr>
      </w:pPr>
      <w:r w:rsidRPr="00B16109">
        <w:rPr>
          <w:bCs/>
          <w:lang w:eastAsia="en-US"/>
        </w:rPr>
        <w:t xml:space="preserve">Predmetna pogodba je sestavljena in podpisana </w:t>
      </w:r>
      <w:r w:rsidRPr="00DE57AA">
        <w:rPr>
          <w:bCs/>
          <w:lang w:eastAsia="en-US"/>
        </w:rPr>
        <w:t xml:space="preserve">v </w:t>
      </w:r>
      <w:r w:rsidR="00840E2D">
        <w:rPr>
          <w:bCs/>
          <w:lang w:eastAsia="en-US"/>
        </w:rPr>
        <w:t>štirih (4</w:t>
      </w:r>
      <w:r w:rsidRPr="00DE57AA">
        <w:rPr>
          <w:bCs/>
          <w:lang w:eastAsia="en-US"/>
        </w:rPr>
        <w:t>) enakih izvodih, od katerih prejme vsaka izmed pogodbenih strank dva (2) izvoda.</w:t>
      </w:r>
    </w:p>
    <w:p w14:paraId="7C463C19" w14:textId="77777777" w:rsidR="004270FA" w:rsidRDefault="004270FA" w:rsidP="004270FA"/>
    <w:p w14:paraId="2D7C8704" w14:textId="77777777" w:rsidR="004270FA" w:rsidRPr="00D2267A" w:rsidRDefault="004270FA" w:rsidP="004270FA"/>
    <w:p w14:paraId="1D5468B7" w14:textId="32CC15A2" w:rsidR="004270FA" w:rsidRPr="00D2267A" w:rsidRDefault="00DA4424" w:rsidP="00DA4424">
      <w:r>
        <w:t xml:space="preserve">  </w:t>
      </w:r>
      <w:r w:rsidR="004270FA" w:rsidRPr="00D2267A">
        <w:t xml:space="preserve">št.: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004270FA" w:rsidRPr="00D571B7">
        <w:rPr>
          <w:b/>
        </w:rPr>
        <w:tab/>
      </w:r>
      <w:r w:rsidR="004270FA" w:rsidRPr="00D2267A">
        <w:tab/>
      </w:r>
      <w:r w:rsidR="004270FA" w:rsidRPr="00D2267A">
        <w:tab/>
      </w:r>
      <w:r w:rsidR="004270FA" w:rsidRPr="00D2267A">
        <w:tab/>
        <w:t xml:space="preserve">   </w:t>
      </w:r>
      <w:r w:rsidR="004270FA">
        <w:t xml:space="preserve"> </w:t>
      </w:r>
      <w:r>
        <w:tab/>
      </w:r>
      <w:r>
        <w:tab/>
      </w:r>
      <w:r>
        <w:tab/>
      </w:r>
      <w:r>
        <w:tab/>
      </w:r>
      <w:r w:rsidR="004270FA" w:rsidRPr="00D2267A">
        <w:t>št.:</w:t>
      </w:r>
      <w:r w:rsidR="004270FA">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p w14:paraId="4A41FA2A" w14:textId="77777777" w:rsidR="004270FA" w:rsidRPr="00D2267A" w:rsidRDefault="004270FA" w:rsidP="004270FA">
      <w:r w:rsidRPr="00D2267A">
        <w:t xml:space="preserve">   </w:t>
      </w: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270FA" w:rsidRPr="009A3EC5" w14:paraId="130D4CA9" w14:textId="77777777" w:rsidTr="00341E70">
        <w:trPr>
          <w:cantSplit/>
        </w:trPr>
        <w:tc>
          <w:tcPr>
            <w:tcW w:w="4465" w:type="dxa"/>
          </w:tcPr>
          <w:p w14:paraId="6026F43F" w14:textId="6499267C" w:rsidR="004270FA" w:rsidRPr="009A3EC5" w:rsidRDefault="00DA4424" w:rsidP="00341E70">
            <w:pPr>
              <w:rPr>
                <w:lang w:eastAsia="en-US"/>
              </w:rPr>
            </w:pPr>
            <w:r>
              <w:rPr>
                <w:lang w:eastAsia="en-US"/>
              </w:rPr>
              <w:t>Brežice</w:t>
            </w:r>
            <w:r w:rsidR="004270FA" w:rsidRPr="009A3EC5">
              <w:rPr>
                <w:lang w:eastAsia="en-US"/>
              </w:rPr>
              <w:t xml:space="preserve">, dne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c>
          <w:tcPr>
            <w:tcW w:w="4465" w:type="dxa"/>
          </w:tcPr>
          <w:p w14:paraId="517510AB" w14:textId="346CF86D" w:rsidR="004270FA" w:rsidRPr="009A3EC5" w:rsidRDefault="00DA4424" w:rsidP="00341E70">
            <w:pPr>
              <w:rPr>
                <w:lang w:eastAsia="en-US"/>
              </w:rPr>
            </w:pPr>
            <w:r>
              <w:rPr>
                <w:b/>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r w:rsidR="004270FA" w:rsidRPr="009A3EC5">
              <w:rPr>
                <w:lang w:eastAsia="en-US"/>
              </w:rPr>
              <w:t xml:space="preserve">, dne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r>
      <w:tr w:rsidR="004270FA" w:rsidRPr="009A3EC5" w14:paraId="2EB6AD95" w14:textId="77777777" w:rsidTr="00341E70">
        <w:trPr>
          <w:cantSplit/>
        </w:trPr>
        <w:tc>
          <w:tcPr>
            <w:tcW w:w="4465" w:type="dxa"/>
          </w:tcPr>
          <w:p w14:paraId="0042AF63" w14:textId="77777777" w:rsidR="004270FA" w:rsidRPr="009A3EC5" w:rsidRDefault="004270FA" w:rsidP="00341E70">
            <w:pPr>
              <w:rPr>
                <w:lang w:eastAsia="en-US"/>
              </w:rPr>
            </w:pPr>
          </w:p>
          <w:p w14:paraId="194F2117" w14:textId="77777777" w:rsidR="004270FA" w:rsidRPr="009A3EC5" w:rsidRDefault="004270FA" w:rsidP="00341E70">
            <w:pPr>
              <w:rPr>
                <w:lang w:eastAsia="en-US"/>
              </w:rPr>
            </w:pPr>
            <w:r w:rsidRPr="009A3EC5">
              <w:rPr>
                <w:lang w:eastAsia="en-US"/>
              </w:rPr>
              <w:t>Naročnik:</w:t>
            </w:r>
          </w:p>
        </w:tc>
        <w:tc>
          <w:tcPr>
            <w:tcW w:w="4465" w:type="dxa"/>
          </w:tcPr>
          <w:p w14:paraId="0BB524B6" w14:textId="77777777" w:rsidR="004270FA" w:rsidRPr="009A3EC5" w:rsidRDefault="004270FA" w:rsidP="00341E70">
            <w:pPr>
              <w:rPr>
                <w:lang w:eastAsia="en-US"/>
              </w:rPr>
            </w:pPr>
          </w:p>
          <w:p w14:paraId="3F4E022F" w14:textId="5D3C836A" w:rsidR="004270FA" w:rsidRPr="009A3EC5" w:rsidRDefault="00DA4424" w:rsidP="00341E70">
            <w:pPr>
              <w:rPr>
                <w:lang w:eastAsia="en-US"/>
              </w:rPr>
            </w:pPr>
            <w:r>
              <w:t xml:space="preserve">                               </w:t>
            </w:r>
            <w:r w:rsidR="004270FA" w:rsidRPr="009A3EC5">
              <w:t>Izvajalec</w:t>
            </w:r>
            <w:r w:rsidR="004270FA" w:rsidRPr="009A3EC5">
              <w:rPr>
                <w:lang w:eastAsia="en-US"/>
              </w:rPr>
              <w:t>:</w:t>
            </w:r>
          </w:p>
        </w:tc>
      </w:tr>
      <w:tr w:rsidR="004270FA" w:rsidRPr="009A3EC5" w14:paraId="750FF59B" w14:textId="77777777" w:rsidTr="00341E70">
        <w:trPr>
          <w:cantSplit/>
        </w:trPr>
        <w:tc>
          <w:tcPr>
            <w:tcW w:w="4465" w:type="dxa"/>
          </w:tcPr>
          <w:p w14:paraId="312DF762" w14:textId="77777777" w:rsidR="004270FA" w:rsidRPr="009A3EC5" w:rsidRDefault="004270FA" w:rsidP="00341E70">
            <w:pPr>
              <w:rPr>
                <w:lang w:eastAsia="en-US"/>
              </w:rPr>
            </w:pPr>
          </w:p>
          <w:p w14:paraId="5FEF1455" w14:textId="3B1CB55C" w:rsidR="004270FA" w:rsidRPr="00D2267A" w:rsidRDefault="005204FD" w:rsidP="00341E70">
            <w:r>
              <w:t>SPLOŠNA BOLNIŠNICA BREŽICE</w:t>
            </w:r>
          </w:p>
          <w:p w14:paraId="13902C23" w14:textId="50EE87B5" w:rsidR="004270FA" w:rsidRDefault="00DA4424" w:rsidP="00341E70">
            <w:r>
              <w:t xml:space="preserve">                   direktorica</w:t>
            </w:r>
          </w:p>
          <w:p w14:paraId="0E05481E" w14:textId="04F17D86" w:rsidR="00DA4424" w:rsidRPr="00D2267A" w:rsidRDefault="00DA4424" w:rsidP="00341E70">
            <w:r>
              <w:t xml:space="preserve">                  Anica Hribar</w:t>
            </w:r>
          </w:p>
          <w:p w14:paraId="1CF9F636" w14:textId="77777777" w:rsidR="004270FA" w:rsidRDefault="004270FA" w:rsidP="00341E70">
            <w:pPr>
              <w:rPr>
                <w:lang w:eastAsia="en-US"/>
              </w:rPr>
            </w:pPr>
          </w:p>
          <w:p w14:paraId="3C6731A3" w14:textId="77777777" w:rsidR="004270FA" w:rsidRDefault="004270FA" w:rsidP="00341E70">
            <w:pPr>
              <w:rPr>
                <w:lang w:eastAsia="en-US"/>
              </w:rPr>
            </w:pPr>
          </w:p>
          <w:p w14:paraId="5DE800A5" w14:textId="77777777" w:rsidR="004270FA" w:rsidRPr="009A3EC5" w:rsidRDefault="004270FA" w:rsidP="00341E70">
            <w:pPr>
              <w:rPr>
                <w:lang w:eastAsia="en-US"/>
              </w:rPr>
            </w:pPr>
          </w:p>
        </w:tc>
        <w:tc>
          <w:tcPr>
            <w:tcW w:w="4465" w:type="dxa"/>
          </w:tcPr>
          <w:p w14:paraId="286DB041" w14:textId="77777777" w:rsidR="004270FA" w:rsidRPr="009A3EC5" w:rsidRDefault="004270FA" w:rsidP="00341E70">
            <w:pPr>
              <w:rPr>
                <w:lang w:eastAsia="en-US"/>
              </w:rPr>
            </w:pPr>
          </w:p>
          <w:p w14:paraId="2BFF1D33" w14:textId="2154175C" w:rsidR="004270FA" w:rsidRPr="009A3EC5" w:rsidRDefault="00DA4424" w:rsidP="00DA4424">
            <w:pPr>
              <w:rPr>
                <w:lang w:eastAsia="en-US"/>
              </w:rPr>
            </w:pPr>
            <w:r>
              <w:rPr>
                <w:lang w:eastAsia="en-US"/>
              </w:rPr>
              <w:t xml:space="preserve">                               </w:t>
            </w:r>
            <w:r w:rsidRPr="001E1E66">
              <w:rPr>
                <w:b/>
              </w:rPr>
              <w:fldChar w:fldCharType="begin">
                <w:ffData>
                  <w:name w:val="Besedilo15"/>
                  <w:enabled/>
                  <w:calcOnExit w:val="0"/>
                  <w:textInput/>
                </w:ffData>
              </w:fldChar>
            </w:r>
            <w:r w:rsidRPr="001E1E66">
              <w:rPr>
                <w:b/>
              </w:rPr>
              <w:instrText xml:space="preserve"> FORMTEXT </w:instrText>
            </w:r>
            <w:r w:rsidRPr="001E1E66">
              <w:rPr>
                <w:b/>
              </w:rPr>
            </w:r>
            <w:r w:rsidRPr="001E1E66">
              <w:rPr>
                <w:b/>
              </w:rPr>
              <w:fldChar w:fldCharType="separate"/>
            </w:r>
            <w:r w:rsidRPr="001E1E66">
              <w:rPr>
                <w:b/>
                <w:noProof/>
              </w:rPr>
              <w:t> </w:t>
            </w:r>
            <w:r w:rsidRPr="001E1E66">
              <w:rPr>
                <w:b/>
                <w:noProof/>
              </w:rPr>
              <w:t> </w:t>
            </w:r>
            <w:r w:rsidRPr="001E1E66">
              <w:rPr>
                <w:b/>
                <w:noProof/>
              </w:rPr>
              <w:t> </w:t>
            </w:r>
            <w:r w:rsidRPr="001E1E66">
              <w:rPr>
                <w:b/>
                <w:noProof/>
              </w:rPr>
              <w:t> </w:t>
            </w:r>
            <w:r w:rsidRPr="001E1E66">
              <w:rPr>
                <w:b/>
                <w:noProof/>
              </w:rPr>
              <w:t> </w:t>
            </w:r>
            <w:r w:rsidRPr="001E1E66">
              <w:rPr>
                <w:b/>
              </w:rPr>
              <w:fldChar w:fldCharType="end"/>
            </w:r>
          </w:p>
        </w:tc>
      </w:tr>
      <w:tr w:rsidR="004270FA" w:rsidRPr="009A3EC5" w14:paraId="61481592" w14:textId="77777777" w:rsidTr="00341E70">
        <w:trPr>
          <w:cantSplit/>
        </w:trPr>
        <w:tc>
          <w:tcPr>
            <w:tcW w:w="4465" w:type="dxa"/>
          </w:tcPr>
          <w:p w14:paraId="12157041" w14:textId="6FD26D03" w:rsidR="004270FA" w:rsidRPr="009A3EC5" w:rsidRDefault="004270FA" w:rsidP="00341E70">
            <w:pPr>
              <w:rPr>
                <w:lang w:eastAsia="en-US"/>
              </w:rPr>
            </w:pPr>
          </w:p>
        </w:tc>
        <w:tc>
          <w:tcPr>
            <w:tcW w:w="4465" w:type="dxa"/>
          </w:tcPr>
          <w:p w14:paraId="5B803A43" w14:textId="77777777" w:rsidR="004270FA" w:rsidRPr="009A3EC5" w:rsidRDefault="004270FA" w:rsidP="00341E70">
            <w:pPr>
              <w:rPr>
                <w:lang w:eastAsia="en-US"/>
              </w:rPr>
            </w:pPr>
          </w:p>
        </w:tc>
      </w:tr>
    </w:tbl>
    <w:p w14:paraId="3EE4491D" w14:textId="77777777" w:rsidR="000B5184" w:rsidRDefault="000B5184"/>
    <w:sectPr w:rsidR="000B51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0"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28173D"/>
    <w:multiLevelType w:val="hybridMultilevel"/>
    <w:tmpl w:val="804425AA"/>
    <w:lvl w:ilvl="0" w:tplc="DCB819D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3"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6"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1"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2"/>
  </w:num>
  <w:num w:numId="4">
    <w:abstractNumId w:val="9"/>
  </w:num>
  <w:num w:numId="5">
    <w:abstractNumId w:val="15"/>
  </w:num>
  <w:num w:numId="6">
    <w:abstractNumId w:val="25"/>
  </w:num>
  <w:num w:numId="7">
    <w:abstractNumId w:val="29"/>
  </w:num>
  <w:num w:numId="8">
    <w:abstractNumId w:val="19"/>
  </w:num>
  <w:num w:numId="9">
    <w:abstractNumId w:val="20"/>
  </w:num>
  <w:num w:numId="10">
    <w:abstractNumId w:val="7"/>
  </w:num>
  <w:num w:numId="11">
    <w:abstractNumId w:val="23"/>
  </w:num>
  <w:num w:numId="12">
    <w:abstractNumId w:val="30"/>
  </w:num>
  <w:num w:numId="13">
    <w:abstractNumId w:val="22"/>
  </w:num>
  <w:num w:numId="14">
    <w:abstractNumId w:val="21"/>
  </w:num>
  <w:num w:numId="15">
    <w:abstractNumId w:val="27"/>
  </w:num>
  <w:num w:numId="16">
    <w:abstractNumId w:val="28"/>
  </w:num>
  <w:num w:numId="17">
    <w:abstractNumId w:val="13"/>
  </w:num>
  <w:num w:numId="18">
    <w:abstractNumId w:val="18"/>
  </w:num>
  <w:num w:numId="19">
    <w:abstractNumId w:val="24"/>
  </w:num>
  <w:num w:numId="20">
    <w:abstractNumId w:val="11"/>
  </w:num>
  <w:num w:numId="21">
    <w:abstractNumId w:val="8"/>
    <w:lvlOverride w:ilvl="0"/>
    <w:lvlOverride w:ilvl="1"/>
    <w:lvlOverride w:ilvl="2"/>
    <w:lvlOverride w:ilvl="3">
      <w:startOverride w:val="2"/>
    </w:lvlOverride>
    <w:lvlOverride w:ilvl="4">
      <w:startOverride w:val="10"/>
    </w:lvlOverride>
    <w:lvlOverride w:ilvl="5"/>
    <w:lvlOverride w:ilvl="6"/>
    <w:lvlOverride w:ilvl="7"/>
    <w:lvlOverride w:ilvl="8"/>
  </w:num>
  <w:num w:numId="22">
    <w:abstractNumId w:val="31"/>
  </w:num>
  <w:num w:numId="23">
    <w:abstractNumId w:val="26"/>
  </w:num>
  <w:num w:numId="24">
    <w:abstractNumId w:val="14"/>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0FA"/>
    <w:rsid w:val="000B5184"/>
    <w:rsid w:val="0030369B"/>
    <w:rsid w:val="00341E70"/>
    <w:rsid w:val="003A485C"/>
    <w:rsid w:val="004270FA"/>
    <w:rsid w:val="004A6A41"/>
    <w:rsid w:val="005204FD"/>
    <w:rsid w:val="005533F0"/>
    <w:rsid w:val="005F16F7"/>
    <w:rsid w:val="00840E2D"/>
    <w:rsid w:val="008A679D"/>
    <w:rsid w:val="009140CA"/>
    <w:rsid w:val="00944D38"/>
    <w:rsid w:val="009A23F9"/>
    <w:rsid w:val="009C58F1"/>
    <w:rsid w:val="00AE1068"/>
    <w:rsid w:val="00AE7865"/>
    <w:rsid w:val="00C337EE"/>
    <w:rsid w:val="00CD272E"/>
    <w:rsid w:val="00DA4424"/>
    <w:rsid w:val="00E2397B"/>
    <w:rsid w:val="00FD03D7"/>
    <w:rsid w:val="00FF7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D92"/>
  <w15:chartTrackingRefBased/>
  <w15:docId w15:val="{17561ABD-6641-406A-9666-7C2B1AD8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270FA"/>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
    <w:qFormat/>
    <w:rsid w:val="004270FA"/>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link w:val="Naslov2Znak"/>
    <w:qFormat/>
    <w:rsid w:val="004270FA"/>
    <w:pPr>
      <w:keepNext/>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4270FA"/>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4270FA"/>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link w:val="Naslov5Znak"/>
    <w:qFormat/>
    <w:rsid w:val="004270FA"/>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link w:val="Naslov6Znak"/>
    <w:qFormat/>
    <w:rsid w:val="004270FA"/>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link w:val="Naslov7Znak"/>
    <w:qFormat/>
    <w:rsid w:val="004270FA"/>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link w:val="Naslov8Znak"/>
    <w:qFormat/>
    <w:rsid w:val="004270FA"/>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link w:val="Naslov9Znak"/>
    <w:qFormat/>
    <w:rsid w:val="004270FA"/>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4270FA"/>
    <w:rPr>
      <w:rFonts w:ascii="Cambria" w:eastAsia="Times New Roman" w:hAnsi="Cambria" w:cs="Arial"/>
      <w:b/>
      <w:bCs/>
      <w:kern w:val="32"/>
      <w:sz w:val="32"/>
      <w:szCs w:val="32"/>
      <w:lang w:val="x-none" w:eastAsia="sl-SI"/>
    </w:rPr>
  </w:style>
  <w:style w:type="character" w:customStyle="1" w:styleId="Naslov2Znak">
    <w:name w:val="Naslov 2 Znak"/>
    <w:aliases w:val="Znak Znak1"/>
    <w:basedOn w:val="Privzetapisavaodstavka"/>
    <w:link w:val="Naslov2"/>
    <w:rsid w:val="004270FA"/>
    <w:rPr>
      <w:rFonts w:ascii="Cambria" w:eastAsia="Times New Roman" w:hAnsi="Cambria" w:cs="Arial"/>
      <w:b/>
      <w:bCs/>
      <w:i/>
      <w:iCs/>
      <w:sz w:val="28"/>
      <w:szCs w:val="28"/>
      <w:lang w:val="x-none" w:eastAsia="sl-SI"/>
    </w:rPr>
  </w:style>
  <w:style w:type="character" w:customStyle="1" w:styleId="Naslov3Znak">
    <w:name w:val="Naslov 3 Znak"/>
    <w:basedOn w:val="Privzetapisavaodstavka"/>
    <w:link w:val="Naslov3"/>
    <w:rsid w:val="004270FA"/>
    <w:rPr>
      <w:rFonts w:ascii="Cambria" w:eastAsia="Times New Roman" w:hAnsi="Cambria" w:cs="Arial"/>
      <w:b/>
      <w:bCs/>
      <w:sz w:val="26"/>
      <w:szCs w:val="26"/>
      <w:lang w:val="x-none" w:eastAsia="sl-SI"/>
    </w:rPr>
  </w:style>
  <w:style w:type="character" w:customStyle="1" w:styleId="Naslov4Znak">
    <w:name w:val="Naslov 4 Znak"/>
    <w:basedOn w:val="Privzetapisavaodstavka"/>
    <w:link w:val="Naslov4"/>
    <w:rsid w:val="004270FA"/>
    <w:rPr>
      <w:rFonts w:ascii="Times New Roman" w:eastAsia="Times New Roman" w:hAnsi="Times New Roman" w:cs="Arial"/>
      <w:b/>
      <w:bCs/>
      <w:sz w:val="28"/>
      <w:szCs w:val="28"/>
      <w:lang w:val="x-none" w:eastAsia="sl-SI"/>
    </w:rPr>
  </w:style>
  <w:style w:type="character" w:customStyle="1" w:styleId="Naslov5Znak">
    <w:name w:val="Naslov 5 Znak"/>
    <w:basedOn w:val="Privzetapisavaodstavka"/>
    <w:link w:val="Naslov5"/>
    <w:rsid w:val="004270FA"/>
    <w:rPr>
      <w:rFonts w:ascii="Times New Roman" w:eastAsia="Times New Roman" w:hAnsi="Times New Roman" w:cs="Arial"/>
      <w:b/>
      <w:bCs/>
      <w:i/>
      <w:iCs/>
      <w:sz w:val="26"/>
      <w:szCs w:val="26"/>
      <w:lang w:val="x-none" w:eastAsia="sl-SI"/>
    </w:rPr>
  </w:style>
  <w:style w:type="character" w:customStyle="1" w:styleId="Naslov6Znak">
    <w:name w:val="Naslov 6 Znak"/>
    <w:basedOn w:val="Privzetapisavaodstavka"/>
    <w:link w:val="Naslov6"/>
    <w:rsid w:val="004270FA"/>
    <w:rPr>
      <w:rFonts w:ascii="Cambria" w:eastAsia="Times New Roman" w:hAnsi="Cambria" w:cs="Arial"/>
      <w:i/>
      <w:iCs/>
      <w:color w:val="243F60"/>
      <w:sz w:val="24"/>
      <w:szCs w:val="20"/>
      <w:lang w:val="x-none" w:eastAsia="x-none"/>
    </w:rPr>
  </w:style>
  <w:style w:type="character" w:customStyle="1" w:styleId="Naslov7Znak">
    <w:name w:val="Naslov 7 Znak"/>
    <w:basedOn w:val="Privzetapisavaodstavka"/>
    <w:link w:val="Naslov7"/>
    <w:rsid w:val="004270F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4270FA"/>
    <w:rPr>
      <w:rFonts w:ascii="Times New Roman" w:eastAsia="Times New Roman" w:hAnsi="Times New Roman" w:cs="Arial"/>
      <w:i/>
      <w:iCs/>
      <w:sz w:val="24"/>
      <w:szCs w:val="24"/>
      <w:lang w:val="x-none" w:eastAsia="sl-SI"/>
    </w:rPr>
  </w:style>
  <w:style w:type="character" w:customStyle="1" w:styleId="Naslov9Znak">
    <w:name w:val="Naslov 9 Znak"/>
    <w:basedOn w:val="Privzetapisavaodstavka"/>
    <w:link w:val="Naslov9"/>
    <w:rsid w:val="004270FA"/>
    <w:rPr>
      <w:rFonts w:ascii="Cambria" w:eastAsia="Times New Roman" w:hAnsi="Cambria" w:cs="Arial"/>
      <w:sz w:val="20"/>
      <w:szCs w:val="20"/>
      <w:lang w:val="en-US" w:eastAsia="sl-SI"/>
    </w:rPr>
  </w:style>
  <w:style w:type="paragraph" w:styleId="Sprotnaopomba-besedilo">
    <w:name w:val="footnote text"/>
    <w:basedOn w:val="Navaden"/>
    <w:link w:val="Sprotnaopomba-besediloZnak"/>
    <w:semiHidden/>
    <w:unhideWhenUsed/>
    <w:rsid w:val="004270FA"/>
    <w:rPr>
      <w:lang w:val="x-none"/>
    </w:rPr>
  </w:style>
  <w:style w:type="character" w:customStyle="1" w:styleId="Sprotnaopomba-besediloZnak">
    <w:name w:val="Sprotna opomba - besedilo Znak"/>
    <w:basedOn w:val="Privzetapisavaodstavka"/>
    <w:link w:val="Sprotnaopomba-besedilo"/>
    <w:semiHidden/>
    <w:rsid w:val="004270FA"/>
    <w:rPr>
      <w:rFonts w:ascii="Arial" w:eastAsia="Times New Roman" w:hAnsi="Arial" w:cs="Arial"/>
      <w:sz w:val="20"/>
      <w:szCs w:val="20"/>
      <w:lang w:val="x-none" w:eastAsia="sl-SI"/>
    </w:rPr>
  </w:style>
  <w:style w:type="character" w:customStyle="1" w:styleId="Znakisprotnihopomb">
    <w:name w:val="Znaki sprotnih opomb"/>
    <w:rsid w:val="004270FA"/>
    <w:rPr>
      <w:vertAlign w:val="superscript"/>
    </w:rPr>
  </w:style>
  <w:style w:type="paragraph" w:styleId="Pripombabesedilo">
    <w:name w:val="annotation text"/>
    <w:aliases w:val="Znak4"/>
    <w:basedOn w:val="Navaden"/>
    <w:link w:val="PripombabesediloZnak"/>
    <w:unhideWhenUsed/>
    <w:rsid w:val="004270FA"/>
    <w:rPr>
      <w:lang w:val="x-none"/>
    </w:rPr>
  </w:style>
  <w:style w:type="character" w:customStyle="1" w:styleId="PripombabesediloZnak">
    <w:name w:val="Pripomba – besedilo Znak"/>
    <w:aliases w:val="Znak4 Znak"/>
    <w:basedOn w:val="Privzetapisavaodstavka"/>
    <w:link w:val="Pripombabesedilo"/>
    <w:rsid w:val="004270FA"/>
    <w:rPr>
      <w:rFonts w:ascii="Arial" w:eastAsia="Times New Roman" w:hAnsi="Arial" w:cs="Arial"/>
      <w:sz w:val="20"/>
      <w:szCs w:val="20"/>
      <w:lang w:val="x-none" w:eastAsia="sl-SI"/>
    </w:rPr>
  </w:style>
  <w:style w:type="character" w:styleId="Pripombasklic">
    <w:name w:val="annotation reference"/>
    <w:rsid w:val="004270FA"/>
    <w:rPr>
      <w:sz w:val="16"/>
      <w:szCs w:val="16"/>
    </w:rPr>
  </w:style>
  <w:style w:type="paragraph" w:styleId="Besedilooblaka">
    <w:name w:val="Balloon Text"/>
    <w:basedOn w:val="Navaden"/>
    <w:link w:val="BesedilooblakaZnak"/>
    <w:unhideWhenUsed/>
    <w:rsid w:val="004270FA"/>
    <w:pPr>
      <w:spacing w:line="240" w:lineRule="auto"/>
    </w:pPr>
    <w:rPr>
      <w:rFonts w:ascii="Tahoma" w:hAnsi="Tahoma"/>
      <w:sz w:val="16"/>
      <w:szCs w:val="16"/>
      <w:lang w:val="x-none"/>
    </w:rPr>
  </w:style>
  <w:style w:type="character" w:customStyle="1" w:styleId="BesedilooblakaZnak">
    <w:name w:val="Besedilo oblačka Znak"/>
    <w:basedOn w:val="Privzetapisavaodstavka"/>
    <w:link w:val="Besedilooblaka"/>
    <w:rsid w:val="004270FA"/>
    <w:rPr>
      <w:rFonts w:ascii="Tahoma" w:eastAsia="Times New Roman" w:hAnsi="Tahoma" w:cs="Arial"/>
      <w:sz w:val="16"/>
      <w:szCs w:val="16"/>
      <w:lang w:val="x-none" w:eastAsia="sl-SI"/>
    </w:rPr>
  </w:style>
  <w:style w:type="paragraph" w:styleId="Glava">
    <w:name w:val="header"/>
    <w:aliases w:val="E-PVO-glava,Glava - napis,Glava Znak Znak Znak Znak,Znak Znak Znak Znak Znak Znak Znak Znak Znak Znak Znak Znak Znak Znak Znak Znak Znak Znak Znak Znak,Znak Znak Znak Znak Znak Znak"/>
    <w:basedOn w:val="Navaden"/>
    <w:link w:val="GlavaZnak"/>
    <w:uiPriority w:val="99"/>
    <w:rsid w:val="004270FA"/>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basedOn w:val="Privzetapisavaodstavka"/>
    <w:link w:val="Glava"/>
    <w:uiPriority w:val="99"/>
    <w:rsid w:val="004270FA"/>
    <w:rPr>
      <w:rFonts w:ascii="Arial" w:eastAsia="Times New Roman" w:hAnsi="Arial" w:cs="Arial"/>
      <w:sz w:val="20"/>
      <w:szCs w:val="24"/>
      <w:lang w:val="en-US" w:eastAsia="sl-SI"/>
    </w:rPr>
  </w:style>
  <w:style w:type="paragraph" w:styleId="Noga">
    <w:name w:val="footer"/>
    <w:basedOn w:val="Navaden"/>
    <w:link w:val="NogaZnak"/>
    <w:rsid w:val="004270FA"/>
    <w:pPr>
      <w:tabs>
        <w:tab w:val="center" w:pos="4320"/>
        <w:tab w:val="right" w:pos="8640"/>
      </w:tabs>
      <w:spacing w:line="260" w:lineRule="atLeast"/>
    </w:pPr>
    <w:rPr>
      <w:szCs w:val="24"/>
      <w:lang w:val="en-US"/>
    </w:rPr>
  </w:style>
  <w:style w:type="character" w:customStyle="1" w:styleId="NogaZnak">
    <w:name w:val="Noga Znak"/>
    <w:basedOn w:val="Privzetapisavaodstavka"/>
    <w:link w:val="Noga"/>
    <w:rsid w:val="004270FA"/>
    <w:rPr>
      <w:rFonts w:ascii="Arial" w:eastAsia="Times New Roman" w:hAnsi="Arial" w:cs="Arial"/>
      <w:sz w:val="20"/>
      <w:szCs w:val="24"/>
      <w:lang w:val="en-US" w:eastAsia="sl-SI"/>
    </w:rPr>
  </w:style>
  <w:style w:type="paragraph" w:styleId="Zgradbadokumenta">
    <w:name w:val="Document Map"/>
    <w:basedOn w:val="Navaden"/>
    <w:link w:val="ZgradbadokumentaZnak"/>
    <w:semiHidden/>
    <w:rsid w:val="004270FA"/>
    <w:pPr>
      <w:spacing w:line="260" w:lineRule="atLeast"/>
    </w:pPr>
    <w:rPr>
      <w:rFonts w:ascii="Tahoma" w:hAnsi="Tahoma"/>
      <w:sz w:val="16"/>
      <w:szCs w:val="16"/>
      <w:lang w:val="en-US"/>
    </w:rPr>
  </w:style>
  <w:style w:type="character" w:customStyle="1" w:styleId="ZgradbadokumentaZnak">
    <w:name w:val="Zgradba dokumenta Znak"/>
    <w:basedOn w:val="Privzetapisavaodstavka"/>
    <w:link w:val="Zgradbadokumenta"/>
    <w:semiHidden/>
    <w:rsid w:val="004270FA"/>
    <w:rPr>
      <w:rFonts w:ascii="Tahoma" w:eastAsia="Times New Roman" w:hAnsi="Tahoma" w:cs="Arial"/>
      <w:sz w:val="16"/>
      <w:szCs w:val="16"/>
      <w:lang w:val="en-US" w:eastAsia="sl-SI"/>
    </w:rPr>
  </w:style>
  <w:style w:type="paragraph" w:customStyle="1" w:styleId="datumtevilka">
    <w:name w:val="datum številka"/>
    <w:basedOn w:val="Navaden"/>
    <w:qFormat/>
    <w:rsid w:val="004270FA"/>
    <w:pPr>
      <w:tabs>
        <w:tab w:val="left" w:pos="1701"/>
      </w:tabs>
      <w:spacing w:line="260" w:lineRule="atLeast"/>
    </w:pPr>
  </w:style>
  <w:style w:type="paragraph" w:customStyle="1" w:styleId="ZADEVA">
    <w:name w:val="ZADEVA"/>
    <w:basedOn w:val="Navaden"/>
    <w:qFormat/>
    <w:rsid w:val="004270FA"/>
    <w:pPr>
      <w:tabs>
        <w:tab w:val="left" w:pos="1701"/>
      </w:tabs>
      <w:spacing w:line="260" w:lineRule="atLeast"/>
      <w:ind w:left="1701" w:hanging="1701"/>
    </w:pPr>
    <w:rPr>
      <w:b/>
      <w:szCs w:val="24"/>
      <w:lang w:val="it-IT"/>
    </w:rPr>
  </w:style>
  <w:style w:type="character" w:styleId="Hiperpovezava">
    <w:name w:val="Hyperlink"/>
    <w:uiPriority w:val="99"/>
    <w:rsid w:val="004270FA"/>
    <w:rPr>
      <w:color w:val="0000FF"/>
      <w:u w:val="single"/>
    </w:rPr>
  </w:style>
  <w:style w:type="paragraph" w:customStyle="1" w:styleId="podpisi">
    <w:name w:val="podpisi"/>
    <w:basedOn w:val="Navaden"/>
    <w:qFormat/>
    <w:rsid w:val="004270FA"/>
    <w:pPr>
      <w:tabs>
        <w:tab w:val="left" w:pos="3402"/>
      </w:tabs>
      <w:spacing w:line="260" w:lineRule="atLeast"/>
    </w:pPr>
    <w:rPr>
      <w:szCs w:val="24"/>
      <w:lang w:val="it-IT"/>
    </w:rPr>
  </w:style>
  <w:style w:type="paragraph" w:customStyle="1" w:styleId="ZnakZnak1Znak">
    <w:name w:val="Znak Znak1 Znak"/>
    <w:basedOn w:val="Navaden"/>
    <w:rsid w:val="004270FA"/>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4270FA"/>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4270FA"/>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4270FA"/>
    <w:pPr>
      <w:spacing w:line="240" w:lineRule="auto"/>
      <w:ind w:left="1080"/>
    </w:pPr>
    <w:rPr>
      <w:bCs/>
      <w:sz w:val="24"/>
      <w:szCs w:val="24"/>
      <w:lang w:val="x-none"/>
    </w:rPr>
  </w:style>
  <w:style w:type="character" w:customStyle="1" w:styleId="Telobesedila-zamikZnak">
    <w:name w:val="Telo besedila - zamik Znak"/>
    <w:basedOn w:val="Privzetapisavaodstavka"/>
    <w:link w:val="Telobesedila-zamik"/>
    <w:rsid w:val="004270FA"/>
    <w:rPr>
      <w:rFonts w:ascii="Arial" w:eastAsia="Times New Roman" w:hAnsi="Arial" w:cs="Arial"/>
      <w:bCs/>
      <w:sz w:val="24"/>
      <w:szCs w:val="24"/>
      <w:lang w:val="x-none" w:eastAsia="sl-SI"/>
    </w:rPr>
  </w:style>
  <w:style w:type="paragraph" w:customStyle="1" w:styleId="BodyText23">
    <w:name w:val="Body Text 23"/>
    <w:basedOn w:val="Navaden"/>
    <w:rsid w:val="004270FA"/>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basedOn w:val="Privzetapisavaodstavka"/>
    <w:link w:val="Telobesedila3"/>
    <w:rsid w:val="004270FA"/>
    <w:rPr>
      <w:rFonts w:ascii="Times New Roman" w:eastAsia="Times New Roman" w:hAnsi="Times New Roman" w:cs="Arial"/>
      <w:sz w:val="24"/>
      <w:szCs w:val="24"/>
      <w:lang w:val="x-none" w:eastAsia="x-none"/>
    </w:rPr>
  </w:style>
  <w:style w:type="paragraph" w:styleId="Telobesedila">
    <w:name w:val="Body Text"/>
    <w:basedOn w:val="Navaden"/>
    <w:link w:val="TelobesedilaZnak"/>
    <w:rsid w:val="004270FA"/>
    <w:pPr>
      <w:spacing w:after="120" w:line="240" w:lineRule="auto"/>
    </w:pPr>
    <w:rPr>
      <w:rFonts w:ascii="Times New Roman" w:hAnsi="Times New Roman"/>
      <w:sz w:val="24"/>
      <w:szCs w:val="24"/>
      <w:lang w:val="x-none"/>
    </w:rPr>
  </w:style>
  <w:style w:type="character" w:customStyle="1" w:styleId="TelobesedilaZnak">
    <w:name w:val="Telo besedila Znak"/>
    <w:basedOn w:val="Privzetapisavaodstavka"/>
    <w:link w:val="Telobesedila"/>
    <w:rsid w:val="004270FA"/>
    <w:rPr>
      <w:rFonts w:ascii="Times New Roman" w:eastAsia="Times New Roman" w:hAnsi="Times New Roman" w:cs="Arial"/>
      <w:sz w:val="24"/>
      <w:szCs w:val="24"/>
      <w:lang w:val="x-none" w:eastAsia="sl-SI"/>
    </w:rPr>
  </w:style>
  <w:style w:type="paragraph" w:styleId="Naslov">
    <w:name w:val="Title"/>
    <w:basedOn w:val="Navaden"/>
    <w:link w:val="NaslovZnak"/>
    <w:qFormat/>
    <w:rsid w:val="004270FA"/>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link w:val="Naslov"/>
    <w:rsid w:val="004270FA"/>
    <w:rPr>
      <w:rFonts w:ascii="Verdana" w:eastAsia="Times New Roman" w:hAnsi="Verdana" w:cs="Arial"/>
      <w:b/>
      <w:bCs/>
      <w:sz w:val="28"/>
      <w:szCs w:val="20"/>
      <w:lang w:val="en-US" w:eastAsia="sl-SI"/>
    </w:rPr>
  </w:style>
  <w:style w:type="character" w:styleId="tevilkastrani">
    <w:name w:val="page number"/>
    <w:rsid w:val="004270FA"/>
  </w:style>
  <w:style w:type="paragraph" w:customStyle="1" w:styleId="BodyText22">
    <w:name w:val="Body Text 22"/>
    <w:basedOn w:val="Navaden"/>
    <w:rsid w:val="004270FA"/>
    <w:pPr>
      <w:spacing w:line="240" w:lineRule="auto"/>
    </w:pPr>
    <w:rPr>
      <w:rFonts w:ascii="Times New Roman" w:hAnsi="Times New Roman"/>
      <w:b/>
    </w:rPr>
  </w:style>
  <w:style w:type="paragraph" w:customStyle="1" w:styleId="BodyText21">
    <w:name w:val="Body Text 21"/>
    <w:basedOn w:val="Navaden"/>
    <w:rsid w:val="004270FA"/>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4270FA"/>
    <w:pPr>
      <w:spacing w:line="240" w:lineRule="auto"/>
    </w:pPr>
    <w:rPr>
      <w:rFonts w:ascii="Times New Roman" w:hAnsi="Times New Roman"/>
      <w:b/>
      <w:bCs/>
    </w:rPr>
  </w:style>
  <w:style w:type="paragraph" w:customStyle="1" w:styleId="BodyText24">
    <w:name w:val="Body Text 24"/>
    <w:basedOn w:val="Navaden"/>
    <w:rsid w:val="004270FA"/>
    <w:pPr>
      <w:spacing w:line="240" w:lineRule="auto"/>
      <w:ind w:left="360"/>
    </w:pPr>
    <w:rPr>
      <w:lang w:val="en-US"/>
    </w:rPr>
  </w:style>
  <w:style w:type="paragraph" w:styleId="Zadevapripombe">
    <w:name w:val="annotation subject"/>
    <w:basedOn w:val="Pripombabesedilo"/>
    <w:next w:val="Pripombabesedilo"/>
    <w:link w:val="ZadevapripombeZnak"/>
    <w:semiHidden/>
    <w:rsid w:val="004270FA"/>
    <w:pPr>
      <w:spacing w:line="240" w:lineRule="auto"/>
    </w:pPr>
    <w:rPr>
      <w:rFonts w:ascii="Times New Roman" w:hAnsi="Times New Roman"/>
      <w:b/>
      <w:bCs/>
    </w:rPr>
  </w:style>
  <w:style w:type="character" w:customStyle="1" w:styleId="ZadevapripombeZnak">
    <w:name w:val="Zadeva pripombe Znak"/>
    <w:basedOn w:val="PripombabesediloZnak"/>
    <w:link w:val="Zadevapripombe"/>
    <w:semiHidden/>
    <w:rsid w:val="004270FA"/>
    <w:rPr>
      <w:rFonts w:ascii="Times New Roman" w:eastAsia="Times New Roman" w:hAnsi="Times New Roman" w:cs="Arial"/>
      <w:b/>
      <w:bCs/>
      <w:sz w:val="20"/>
      <w:szCs w:val="20"/>
      <w:lang w:val="x-none" w:eastAsia="sl-SI"/>
    </w:rPr>
  </w:style>
  <w:style w:type="paragraph" w:customStyle="1" w:styleId="BodyText25">
    <w:name w:val="Body Text 25"/>
    <w:basedOn w:val="Navaden"/>
    <w:rsid w:val="004270FA"/>
    <w:pPr>
      <w:spacing w:line="240" w:lineRule="auto"/>
      <w:ind w:left="360"/>
    </w:pPr>
    <w:rPr>
      <w:szCs w:val="24"/>
      <w:lang w:val="en-US" w:eastAsia="x-none"/>
    </w:rPr>
  </w:style>
  <w:style w:type="character" w:customStyle="1" w:styleId="BodyText25Char">
    <w:name w:val="Body Text 25 Char"/>
    <w:rsid w:val="004270FA"/>
    <w:rPr>
      <w:rFonts w:ascii="Arial" w:eastAsia="Times New Roman" w:hAnsi="Arial"/>
      <w:sz w:val="22"/>
      <w:szCs w:val="24"/>
      <w:lang w:val="en-US" w:eastAsia="x-none"/>
    </w:rPr>
  </w:style>
  <w:style w:type="paragraph" w:styleId="Telobesedila-zamik2">
    <w:name w:val="Body Text Indent 2"/>
    <w:basedOn w:val="Navaden"/>
    <w:link w:val="Telobesedila-zamik2Znak"/>
    <w:rsid w:val="004270FA"/>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basedOn w:val="Privzetapisavaodstavka"/>
    <w:link w:val="Telobesedila-zamik2"/>
    <w:rsid w:val="004270FA"/>
    <w:rPr>
      <w:rFonts w:ascii="Times New Roman" w:eastAsia="Times New Roman" w:hAnsi="Times New Roman" w:cs="Arial"/>
      <w:sz w:val="24"/>
      <w:szCs w:val="24"/>
      <w:lang w:val="x-none" w:eastAsia="sl-SI"/>
    </w:rPr>
  </w:style>
  <w:style w:type="paragraph" w:styleId="Navadensplet">
    <w:name w:val="Normal (Web)"/>
    <w:basedOn w:val="Navaden"/>
    <w:uiPriority w:val="99"/>
    <w:rsid w:val="004270FA"/>
    <w:pPr>
      <w:spacing w:line="240" w:lineRule="auto"/>
    </w:pPr>
    <w:rPr>
      <w:rFonts w:ascii="Times New Roman" w:hAnsi="Times New Roman"/>
      <w:sz w:val="24"/>
      <w:lang w:val="en-GB"/>
    </w:rPr>
  </w:style>
  <w:style w:type="character" w:styleId="Poudarek">
    <w:name w:val="Emphasis"/>
    <w:uiPriority w:val="20"/>
    <w:qFormat/>
    <w:rsid w:val="004270FA"/>
    <w:rPr>
      <w:i/>
      <w:iCs/>
    </w:rPr>
  </w:style>
  <w:style w:type="paragraph" w:styleId="Telobesedila2">
    <w:name w:val="Body Text 2"/>
    <w:basedOn w:val="Navaden"/>
    <w:link w:val="Telobesedila2Znak"/>
    <w:semiHidden/>
    <w:rsid w:val="004270FA"/>
    <w:pPr>
      <w:spacing w:after="120" w:line="480" w:lineRule="auto"/>
    </w:pPr>
    <w:rPr>
      <w:rFonts w:ascii="Times New Roman" w:hAnsi="Times New Roman"/>
      <w:sz w:val="24"/>
      <w:szCs w:val="24"/>
      <w:lang w:val="x-none"/>
    </w:rPr>
  </w:style>
  <w:style w:type="character" w:customStyle="1" w:styleId="Telobesedila2Znak">
    <w:name w:val="Telo besedila 2 Znak"/>
    <w:basedOn w:val="Privzetapisavaodstavka"/>
    <w:link w:val="Telobesedila2"/>
    <w:semiHidden/>
    <w:rsid w:val="004270FA"/>
    <w:rPr>
      <w:rFonts w:ascii="Times New Roman" w:eastAsia="Times New Roman" w:hAnsi="Times New Roman" w:cs="Arial"/>
      <w:sz w:val="24"/>
      <w:szCs w:val="24"/>
      <w:lang w:val="x-none" w:eastAsia="sl-SI"/>
    </w:rPr>
  </w:style>
  <w:style w:type="paragraph" w:customStyle="1" w:styleId="BodyText31">
    <w:name w:val="Body Text 31"/>
    <w:basedOn w:val="Navaden"/>
    <w:rsid w:val="004270FA"/>
    <w:pPr>
      <w:spacing w:line="240" w:lineRule="auto"/>
    </w:pPr>
  </w:style>
  <w:style w:type="character" w:styleId="Krepko">
    <w:name w:val="Strong"/>
    <w:qFormat/>
    <w:rsid w:val="004270FA"/>
    <w:rPr>
      <w:b/>
      <w:bCs/>
    </w:rPr>
  </w:style>
  <w:style w:type="paragraph" w:customStyle="1" w:styleId="BodyText32">
    <w:name w:val="Body Text 32"/>
    <w:basedOn w:val="Navaden"/>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427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4270FA"/>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4270FA"/>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4270FA"/>
    <w:pPr>
      <w:spacing w:line="240" w:lineRule="auto"/>
      <w:ind w:left="480"/>
    </w:pPr>
    <w:rPr>
      <w:rFonts w:ascii="Times New Roman" w:hAnsi="Times New Roman"/>
    </w:rPr>
  </w:style>
  <w:style w:type="paragraph" w:styleId="Kazalovsebine5">
    <w:name w:val="toc 5"/>
    <w:basedOn w:val="Navaden"/>
    <w:next w:val="Navaden"/>
    <w:autoRedefine/>
    <w:uiPriority w:val="39"/>
    <w:rsid w:val="004270FA"/>
    <w:pPr>
      <w:spacing w:line="240" w:lineRule="auto"/>
      <w:ind w:left="720"/>
    </w:pPr>
    <w:rPr>
      <w:rFonts w:ascii="Times New Roman" w:hAnsi="Times New Roman"/>
    </w:rPr>
  </w:style>
  <w:style w:type="paragraph" w:styleId="Kazalovsebine6">
    <w:name w:val="toc 6"/>
    <w:basedOn w:val="Navaden"/>
    <w:next w:val="Navaden"/>
    <w:autoRedefine/>
    <w:uiPriority w:val="39"/>
    <w:rsid w:val="004270FA"/>
    <w:pPr>
      <w:spacing w:line="240" w:lineRule="auto"/>
      <w:ind w:left="960"/>
    </w:pPr>
    <w:rPr>
      <w:rFonts w:ascii="Times New Roman" w:hAnsi="Times New Roman"/>
    </w:rPr>
  </w:style>
  <w:style w:type="paragraph" w:styleId="Kazalovsebine7">
    <w:name w:val="toc 7"/>
    <w:basedOn w:val="Navaden"/>
    <w:next w:val="Navaden"/>
    <w:autoRedefine/>
    <w:uiPriority w:val="39"/>
    <w:rsid w:val="004270FA"/>
    <w:pPr>
      <w:spacing w:line="240" w:lineRule="auto"/>
      <w:ind w:left="1200"/>
    </w:pPr>
    <w:rPr>
      <w:rFonts w:ascii="Times New Roman" w:hAnsi="Times New Roman"/>
    </w:rPr>
  </w:style>
  <w:style w:type="paragraph" w:styleId="Kazalovsebine8">
    <w:name w:val="toc 8"/>
    <w:basedOn w:val="Navaden"/>
    <w:next w:val="Navaden"/>
    <w:autoRedefine/>
    <w:uiPriority w:val="39"/>
    <w:rsid w:val="004270FA"/>
    <w:pPr>
      <w:spacing w:line="240" w:lineRule="auto"/>
      <w:ind w:left="1440"/>
    </w:pPr>
    <w:rPr>
      <w:rFonts w:ascii="Times New Roman" w:hAnsi="Times New Roman"/>
    </w:rPr>
  </w:style>
  <w:style w:type="paragraph" w:styleId="Kazalovsebine9">
    <w:name w:val="toc 9"/>
    <w:basedOn w:val="Navaden"/>
    <w:next w:val="Navaden"/>
    <w:autoRedefine/>
    <w:uiPriority w:val="39"/>
    <w:rsid w:val="004270FA"/>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4270FA"/>
    <w:pPr>
      <w:spacing w:after="160" w:line="240" w:lineRule="exact"/>
    </w:pPr>
    <w:rPr>
      <w:rFonts w:ascii="Tahoma" w:hAnsi="Tahoma"/>
      <w:lang w:val="en-US"/>
    </w:rPr>
  </w:style>
  <w:style w:type="character" w:styleId="Sprotnaopomba-sklic">
    <w:name w:val="footnote reference"/>
    <w:uiPriority w:val="99"/>
    <w:semiHidden/>
    <w:rsid w:val="004270FA"/>
    <w:rPr>
      <w:vertAlign w:val="superscript"/>
    </w:rPr>
  </w:style>
  <w:style w:type="paragraph" w:customStyle="1" w:styleId="ZnakZnak">
    <w:name w:val="Znak Znak"/>
    <w:basedOn w:val="Navaden"/>
    <w:rsid w:val="004270FA"/>
    <w:pPr>
      <w:widowControl w:val="0"/>
      <w:spacing w:after="160" w:line="240" w:lineRule="exact"/>
    </w:pPr>
    <w:rPr>
      <w:rFonts w:ascii="Tahoma" w:hAnsi="Tahoma"/>
      <w:lang w:val="en-US"/>
    </w:rPr>
  </w:style>
  <w:style w:type="paragraph" w:styleId="Revizija">
    <w:name w:val="Revision"/>
    <w:hidden/>
    <w:uiPriority w:val="99"/>
    <w:semiHidden/>
    <w:rsid w:val="004270FA"/>
    <w:pPr>
      <w:spacing w:after="0" w:line="240" w:lineRule="auto"/>
    </w:pPr>
    <w:rPr>
      <w:rFonts w:ascii="Arial" w:eastAsia="Times New Roman" w:hAnsi="Arial" w:cs="Times New Roman"/>
      <w:sz w:val="20"/>
      <w:szCs w:val="24"/>
      <w:lang w:val="en-US"/>
    </w:rPr>
  </w:style>
  <w:style w:type="paragraph" w:styleId="Odstavekseznama">
    <w:name w:val="List Paragraph"/>
    <w:basedOn w:val="Navaden"/>
    <w:link w:val="OdstavekseznamaZnak"/>
    <w:uiPriority w:val="34"/>
    <w:qFormat/>
    <w:rsid w:val="004270FA"/>
    <w:pPr>
      <w:spacing w:line="260" w:lineRule="atLeast"/>
      <w:ind w:left="708"/>
    </w:pPr>
    <w:rPr>
      <w:rFonts w:cs="Times New Roman"/>
      <w:szCs w:val="24"/>
      <w:lang w:val="en-US" w:eastAsia="x-none"/>
    </w:rPr>
  </w:style>
  <w:style w:type="paragraph" w:customStyle="1" w:styleId="Char2CharChar">
    <w:name w:val="Char2 Char Char"/>
    <w:basedOn w:val="Navaden"/>
    <w:rsid w:val="004270FA"/>
    <w:pPr>
      <w:widowControl w:val="0"/>
      <w:spacing w:after="160" w:line="240" w:lineRule="exact"/>
    </w:pPr>
    <w:rPr>
      <w:rFonts w:ascii="Tahoma" w:hAnsi="Tahoma"/>
      <w:lang w:val="en-US"/>
    </w:rPr>
  </w:style>
  <w:style w:type="paragraph" w:customStyle="1" w:styleId="Navaden2">
    <w:name w:val="Navaden 2"/>
    <w:basedOn w:val="Navaden"/>
    <w:next w:val="Navaden"/>
    <w:qFormat/>
    <w:rsid w:val="004270FA"/>
    <w:pPr>
      <w:spacing w:line="240" w:lineRule="auto"/>
    </w:pPr>
    <w:rPr>
      <w:b/>
    </w:rPr>
  </w:style>
  <w:style w:type="paragraph" w:customStyle="1" w:styleId="Navaden3">
    <w:name w:val="Navaden 3"/>
    <w:basedOn w:val="Navaden"/>
    <w:next w:val="Navaden"/>
    <w:qFormat/>
    <w:rsid w:val="004270FA"/>
    <w:pPr>
      <w:keepNext/>
      <w:spacing w:line="240" w:lineRule="auto"/>
      <w:ind w:left="357"/>
    </w:pPr>
    <w:rPr>
      <w:b/>
      <w:bCs/>
      <w:u w:val="single"/>
      <w:lang w:val="x-none"/>
    </w:rPr>
  </w:style>
  <w:style w:type="character" w:customStyle="1" w:styleId="Navaden2Znak">
    <w:name w:val="Navaden 2 Znak"/>
    <w:rsid w:val="004270FA"/>
    <w:rPr>
      <w:rFonts w:ascii="Arial" w:eastAsia="Times New Roman" w:hAnsi="Arial" w:cs="Arial"/>
      <w:b/>
    </w:rPr>
  </w:style>
  <w:style w:type="character" w:customStyle="1" w:styleId="Navaden3Znak">
    <w:name w:val="Navaden 3 Znak"/>
    <w:rsid w:val="004270FA"/>
    <w:rPr>
      <w:rFonts w:ascii="Arial" w:eastAsia="Times New Roman" w:hAnsi="Arial"/>
      <w:b/>
      <w:bCs/>
      <w:u w:val="single"/>
      <w:lang w:eastAsia="en-US"/>
    </w:rPr>
  </w:style>
  <w:style w:type="paragraph" w:customStyle="1" w:styleId="Navaden6">
    <w:name w:val="Navaden 6"/>
    <w:basedOn w:val="Navaden"/>
    <w:next w:val="Navaden"/>
    <w:qFormat/>
    <w:rsid w:val="004270FA"/>
    <w:pPr>
      <w:keepNext/>
      <w:spacing w:before="240" w:after="60" w:line="240" w:lineRule="auto"/>
      <w:jc w:val="center"/>
    </w:pPr>
    <w:rPr>
      <w:b/>
      <w:bCs/>
      <w:lang w:val="x-none"/>
    </w:rPr>
  </w:style>
  <w:style w:type="paragraph" w:customStyle="1" w:styleId="Navaden7">
    <w:name w:val="Navaden 7"/>
    <w:basedOn w:val="Navaden"/>
    <w:qFormat/>
    <w:rsid w:val="004270FA"/>
    <w:pPr>
      <w:keepNext/>
      <w:spacing w:line="240" w:lineRule="auto"/>
    </w:pPr>
    <w:rPr>
      <w:b/>
      <w:bCs/>
      <w:lang w:val="x-none"/>
    </w:rPr>
  </w:style>
  <w:style w:type="character" w:customStyle="1" w:styleId="Navaden6Znak">
    <w:name w:val="Navaden 6 Znak"/>
    <w:rsid w:val="004270FA"/>
    <w:rPr>
      <w:rFonts w:ascii="Arial" w:eastAsia="Times New Roman" w:hAnsi="Arial"/>
      <w:b/>
      <w:bCs/>
      <w:lang w:eastAsia="en-US"/>
    </w:rPr>
  </w:style>
  <w:style w:type="character" w:customStyle="1" w:styleId="Navaden7Znak">
    <w:name w:val="Navaden 7 Znak"/>
    <w:rsid w:val="004270FA"/>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4270FA"/>
    <w:rPr>
      <w:lang w:val="x-none"/>
    </w:rPr>
  </w:style>
  <w:style w:type="character" w:customStyle="1" w:styleId="Konnaopomba-besediloZnak">
    <w:name w:val="Končna opomba - besedilo Znak"/>
    <w:basedOn w:val="Privzetapisavaodstavka"/>
    <w:link w:val="Konnaopomba-besedilo"/>
    <w:uiPriority w:val="99"/>
    <w:semiHidden/>
    <w:rsid w:val="004270FA"/>
    <w:rPr>
      <w:rFonts w:ascii="Arial" w:eastAsia="Times New Roman" w:hAnsi="Arial" w:cs="Arial"/>
      <w:sz w:val="20"/>
      <w:szCs w:val="20"/>
      <w:lang w:val="x-none" w:eastAsia="sl-SI"/>
    </w:rPr>
  </w:style>
  <w:style w:type="character" w:styleId="Konnaopomba-sklic">
    <w:name w:val="endnote reference"/>
    <w:uiPriority w:val="99"/>
    <w:semiHidden/>
    <w:unhideWhenUsed/>
    <w:rsid w:val="004270FA"/>
    <w:rPr>
      <w:vertAlign w:val="superscript"/>
    </w:rPr>
  </w:style>
  <w:style w:type="character" w:customStyle="1" w:styleId="WW8Num2z0">
    <w:name w:val="WW8Num2z0"/>
    <w:rsid w:val="004270FA"/>
    <w:rPr>
      <w:rFonts w:ascii="Symbol" w:hAnsi="Symbol" w:cs="Symbol"/>
    </w:rPr>
  </w:style>
  <w:style w:type="character" w:customStyle="1" w:styleId="WW8Num4z0">
    <w:name w:val="WW8Num4z0"/>
    <w:rsid w:val="004270FA"/>
    <w:rPr>
      <w:b w:val="0"/>
    </w:rPr>
  </w:style>
  <w:style w:type="character" w:customStyle="1" w:styleId="WW8Num5z0">
    <w:name w:val="WW8Num5z0"/>
    <w:rsid w:val="004270FA"/>
    <w:rPr>
      <w:rFonts w:ascii="Wingdings 2" w:hAnsi="Wingdings 2" w:cs="OpenSymbol"/>
    </w:rPr>
  </w:style>
  <w:style w:type="character" w:customStyle="1" w:styleId="WW8Num6z0">
    <w:name w:val="WW8Num6z0"/>
    <w:rsid w:val="004270FA"/>
    <w:rPr>
      <w:rFonts w:ascii="Times New Roman" w:hAnsi="Times New Roman" w:cs="Times New Roman"/>
    </w:rPr>
  </w:style>
  <w:style w:type="character" w:customStyle="1" w:styleId="WW8Num7z0">
    <w:name w:val="WW8Num7z0"/>
    <w:rsid w:val="004270FA"/>
    <w:rPr>
      <w:rFonts w:ascii="Times New Roman" w:eastAsia="Times New Roman" w:hAnsi="Times New Roman" w:cs="Times New Roman"/>
    </w:rPr>
  </w:style>
  <w:style w:type="character" w:customStyle="1" w:styleId="WW8Num8z0">
    <w:name w:val="WW8Num8z0"/>
    <w:rsid w:val="004270FA"/>
    <w:rPr>
      <w:rFonts w:ascii="Symbol" w:hAnsi="Symbol" w:cs="Symbol"/>
    </w:rPr>
  </w:style>
  <w:style w:type="character" w:customStyle="1" w:styleId="Absatz-Standardschriftart">
    <w:name w:val="Absatz-Standardschriftart"/>
    <w:rsid w:val="004270FA"/>
  </w:style>
  <w:style w:type="character" w:customStyle="1" w:styleId="WW-Absatz-Standardschriftart">
    <w:name w:val="WW-Absatz-Standardschriftart"/>
    <w:rsid w:val="004270FA"/>
  </w:style>
  <w:style w:type="character" w:customStyle="1" w:styleId="WW-Absatz-Standardschriftart1">
    <w:name w:val="WW-Absatz-Standardschriftart1"/>
    <w:rsid w:val="004270FA"/>
  </w:style>
  <w:style w:type="character" w:customStyle="1" w:styleId="WW-Absatz-Standardschriftart11">
    <w:name w:val="WW-Absatz-Standardschriftart11"/>
    <w:rsid w:val="004270FA"/>
  </w:style>
  <w:style w:type="character" w:customStyle="1" w:styleId="WW-Absatz-Standardschriftart111">
    <w:name w:val="WW-Absatz-Standardschriftart111"/>
    <w:rsid w:val="004270FA"/>
  </w:style>
  <w:style w:type="character" w:customStyle="1" w:styleId="WW8Num1z0">
    <w:name w:val="WW8Num1z0"/>
    <w:rsid w:val="004270FA"/>
    <w:rPr>
      <w:rFonts w:ascii="Symbol" w:hAnsi="Symbol" w:cs="Symbol"/>
    </w:rPr>
  </w:style>
  <w:style w:type="character" w:customStyle="1" w:styleId="WW8Num1z1">
    <w:name w:val="WW8Num1z1"/>
    <w:rsid w:val="004270FA"/>
    <w:rPr>
      <w:rFonts w:ascii="Courier New" w:hAnsi="Courier New" w:cs="Courier New"/>
    </w:rPr>
  </w:style>
  <w:style w:type="character" w:customStyle="1" w:styleId="WW8Num1z2">
    <w:name w:val="WW8Num1z2"/>
    <w:rsid w:val="004270FA"/>
    <w:rPr>
      <w:rFonts w:ascii="Wingdings" w:hAnsi="Wingdings" w:cs="Wingdings"/>
    </w:rPr>
  </w:style>
  <w:style w:type="character" w:customStyle="1" w:styleId="WW8Num3z0">
    <w:name w:val="WW8Num3z0"/>
    <w:rsid w:val="004270FA"/>
    <w:rPr>
      <w:b w:val="0"/>
    </w:rPr>
  </w:style>
  <w:style w:type="character" w:customStyle="1" w:styleId="WW8Num7z1">
    <w:name w:val="WW8Num7z1"/>
    <w:rsid w:val="004270FA"/>
    <w:rPr>
      <w:rFonts w:ascii="Courier New" w:hAnsi="Courier New" w:cs="Courier New"/>
    </w:rPr>
  </w:style>
  <w:style w:type="character" w:customStyle="1" w:styleId="WW8Num7z2">
    <w:name w:val="WW8Num7z2"/>
    <w:rsid w:val="004270FA"/>
    <w:rPr>
      <w:rFonts w:ascii="Wingdings" w:hAnsi="Wingdings" w:cs="Wingdings"/>
    </w:rPr>
  </w:style>
  <w:style w:type="character" w:customStyle="1" w:styleId="WW8Num7z3">
    <w:name w:val="WW8Num7z3"/>
    <w:rsid w:val="004270FA"/>
    <w:rPr>
      <w:rFonts w:ascii="Symbol" w:hAnsi="Symbol" w:cs="Symbol"/>
    </w:rPr>
  </w:style>
  <w:style w:type="character" w:customStyle="1" w:styleId="WW8Num8z1">
    <w:name w:val="WW8Num8z1"/>
    <w:rsid w:val="004270FA"/>
    <w:rPr>
      <w:rFonts w:ascii="Courier New" w:hAnsi="Courier New" w:cs="Courier New"/>
    </w:rPr>
  </w:style>
  <w:style w:type="character" w:customStyle="1" w:styleId="WW8Num8z2">
    <w:name w:val="WW8Num8z2"/>
    <w:rsid w:val="004270FA"/>
    <w:rPr>
      <w:rFonts w:ascii="Wingdings" w:hAnsi="Wingdings" w:cs="Wingdings"/>
    </w:rPr>
  </w:style>
  <w:style w:type="character" w:customStyle="1" w:styleId="WW8Num9z0">
    <w:name w:val="WW8Num9z0"/>
    <w:rsid w:val="004270FA"/>
    <w:rPr>
      <w:rFonts w:ascii="Symbol" w:hAnsi="Symbol" w:cs="Symbol"/>
    </w:rPr>
  </w:style>
  <w:style w:type="character" w:customStyle="1" w:styleId="WW8Num9z1">
    <w:name w:val="WW8Num9z1"/>
    <w:rsid w:val="004270FA"/>
    <w:rPr>
      <w:rFonts w:ascii="Courier New" w:hAnsi="Courier New" w:cs="Courier New"/>
    </w:rPr>
  </w:style>
  <w:style w:type="character" w:customStyle="1" w:styleId="WW8Num9z2">
    <w:name w:val="WW8Num9z2"/>
    <w:rsid w:val="004270FA"/>
    <w:rPr>
      <w:rFonts w:ascii="Wingdings" w:hAnsi="Wingdings" w:cs="Wingdings"/>
    </w:rPr>
  </w:style>
  <w:style w:type="character" w:customStyle="1" w:styleId="Privzetapisavaodstavka1">
    <w:name w:val="Privzeta pisava odstavka1"/>
    <w:rsid w:val="004270FA"/>
  </w:style>
  <w:style w:type="character" w:customStyle="1" w:styleId="Oznake">
    <w:name w:val="Oznake"/>
    <w:rsid w:val="004270FA"/>
    <w:rPr>
      <w:rFonts w:ascii="OpenSymbol" w:eastAsia="OpenSymbol" w:hAnsi="OpenSymbol" w:cs="OpenSymbol"/>
    </w:rPr>
  </w:style>
  <w:style w:type="paragraph" w:customStyle="1" w:styleId="Naslov10">
    <w:name w:val="Naslov1"/>
    <w:basedOn w:val="Navaden"/>
    <w:next w:val="Telobesedila"/>
    <w:rsid w:val="004270F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4270FA"/>
    <w:pPr>
      <w:suppressAutoHyphens/>
    </w:pPr>
    <w:rPr>
      <w:rFonts w:cs="Mangal"/>
      <w:lang w:val="sl-SI" w:eastAsia="zh-CN"/>
    </w:rPr>
  </w:style>
  <w:style w:type="paragraph" w:styleId="Napis">
    <w:name w:val="caption"/>
    <w:basedOn w:val="Navaden"/>
    <w:qFormat/>
    <w:rsid w:val="004270FA"/>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4270FA"/>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4270FA"/>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4270FA"/>
    <w:pPr>
      <w:jc w:val="center"/>
    </w:pPr>
    <w:rPr>
      <w:b/>
      <w:bCs/>
    </w:rPr>
  </w:style>
  <w:style w:type="paragraph" w:customStyle="1" w:styleId="Default">
    <w:name w:val="Default"/>
    <w:rsid w:val="004270FA"/>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4270FA"/>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4270FA"/>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
    <w:qFormat/>
    <w:rsid w:val="004270FA"/>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basedOn w:val="Privzetapisavaodstavka"/>
    <w:link w:val="Podnaslov"/>
    <w:rsid w:val="004270F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4270FA"/>
    <w:rPr>
      <w:rFonts w:ascii="Arial" w:hAnsi="Arial"/>
    </w:rPr>
  </w:style>
  <w:style w:type="paragraph" w:styleId="Brezrazmikov">
    <w:name w:val="No Spacing"/>
    <w:link w:val="BrezrazmikovZnak1"/>
    <w:uiPriority w:val="1"/>
    <w:qFormat/>
    <w:rsid w:val="004270FA"/>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4270FA"/>
    <w:rPr>
      <w:rFonts w:ascii="Arial" w:eastAsia="Times New Roman" w:hAnsi="Arial" w:cs="Arial"/>
      <w:sz w:val="24"/>
    </w:rPr>
  </w:style>
  <w:style w:type="character" w:customStyle="1" w:styleId="BrezrazmikovZnak">
    <w:name w:val="Brez razmikov Znak"/>
    <w:rsid w:val="004270FA"/>
    <w:rPr>
      <w:rFonts w:ascii="Times New Roman" w:eastAsia="Times New Roman" w:hAnsi="Times New Roman"/>
      <w:sz w:val="24"/>
      <w:lang w:bidi="ar-SA"/>
    </w:rPr>
  </w:style>
  <w:style w:type="paragraph" w:customStyle="1" w:styleId="Komentar-besedilo1">
    <w:name w:val="Komentar - besedilo1"/>
    <w:basedOn w:val="Navaden"/>
    <w:rsid w:val="004270FA"/>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
    <w:rsid w:val="004270FA"/>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4270FA"/>
    <w:rPr>
      <w:rFonts w:ascii="Times New Roman" w:eastAsia="Times New Roman" w:hAnsi="Times New Roman" w:cs="Arial"/>
      <w:sz w:val="16"/>
      <w:szCs w:val="16"/>
      <w:lang w:eastAsia="sl-SI"/>
    </w:rPr>
  </w:style>
  <w:style w:type="table" w:styleId="Tabelamrea">
    <w:name w:val="Table Grid"/>
    <w:basedOn w:val="Navadnatabela"/>
    <w:uiPriority w:val="59"/>
    <w:rsid w:val="004270F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4270FA"/>
  </w:style>
  <w:style w:type="character" w:customStyle="1" w:styleId="Heading2Char">
    <w:name w:val="Heading 2 Char"/>
    <w:aliases w:val="Znak Char"/>
    <w:semiHidden/>
    <w:rsid w:val="004270F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4270FA"/>
    <w:rPr>
      <w:sz w:val="20"/>
      <w:lang w:val="x-none" w:eastAsia="en-US"/>
    </w:rPr>
  </w:style>
  <w:style w:type="paragraph" w:styleId="Oznaenseznam">
    <w:name w:val="List Bullet"/>
    <w:basedOn w:val="Seznam"/>
    <w:autoRedefine/>
    <w:rsid w:val="004270F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270F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270FA"/>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4270FA"/>
    <w:rPr>
      <w:sz w:val="20"/>
      <w:lang w:val="x-none" w:eastAsia="en-US"/>
    </w:rPr>
  </w:style>
  <w:style w:type="character" w:customStyle="1" w:styleId="BodyTextIndentChar1">
    <w:name w:val="Body Text Indent Char1"/>
    <w:link w:val="BodyTextIndent2"/>
    <w:rsid w:val="004270FA"/>
    <w:rPr>
      <w:rFonts w:ascii="Times New Roman" w:eastAsia="Times New Roman" w:hAnsi="Times New Roman" w:cs="Times New Roman"/>
      <w:sz w:val="24"/>
      <w:szCs w:val="24"/>
      <w:lang w:val="x-none" w:eastAsia="x-none"/>
    </w:rPr>
  </w:style>
  <w:style w:type="paragraph" w:customStyle="1" w:styleId="BESEDILO">
    <w:name w:val="BESEDILO"/>
    <w:rsid w:val="004270F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270FA"/>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4270FA"/>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4270FA"/>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4270FA"/>
    <w:rPr>
      <w:lang w:val="x-none" w:eastAsia="sl-SI"/>
    </w:rPr>
  </w:style>
  <w:style w:type="paragraph" w:customStyle="1" w:styleId="h4">
    <w:name w:val="h4"/>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4270FA"/>
    <w:rPr>
      <w:rFonts w:ascii="Arial" w:hAnsi="Arial"/>
      <w:lang w:val="sl-SI" w:eastAsia="en-US"/>
    </w:rPr>
  </w:style>
  <w:style w:type="paragraph" w:customStyle="1" w:styleId="ListParagraph2">
    <w:name w:val="List Paragraph2"/>
    <w:basedOn w:val="Navaden"/>
    <w:rsid w:val="004270FA"/>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4270FA"/>
    <w:rPr>
      <w:sz w:val="24"/>
      <w:lang w:val="sl-SI" w:eastAsia="en-US"/>
    </w:rPr>
  </w:style>
  <w:style w:type="paragraph" w:customStyle="1" w:styleId="Slog1">
    <w:name w:val="Slog1"/>
    <w:basedOn w:val="Navaden"/>
    <w:rsid w:val="004270FA"/>
    <w:pPr>
      <w:widowControl w:val="0"/>
      <w:adjustRightInd w:val="0"/>
      <w:spacing w:line="360" w:lineRule="atLeast"/>
      <w:textAlignment w:val="baseline"/>
    </w:pPr>
    <w:rPr>
      <w:rFonts w:ascii="Verdana" w:hAnsi="Verdana" w:cs="Verdana"/>
    </w:rPr>
  </w:style>
  <w:style w:type="character" w:customStyle="1" w:styleId="Znak7">
    <w:name w:val="Znak7"/>
    <w:rsid w:val="004270FA"/>
    <w:rPr>
      <w:rFonts w:ascii="Arial" w:hAnsi="Arial"/>
      <w:lang w:val="sl-SI" w:eastAsia="en-US"/>
    </w:rPr>
  </w:style>
  <w:style w:type="character" w:customStyle="1" w:styleId="Znak1">
    <w:name w:val="Znak1"/>
    <w:semiHidden/>
    <w:rsid w:val="004270FA"/>
    <w:rPr>
      <w:lang w:val="sl-SI" w:eastAsia="sl-SI"/>
    </w:rPr>
  </w:style>
  <w:style w:type="paragraph" w:customStyle="1" w:styleId="Naslov2MK">
    <w:name w:val="Naslov 2 MK"/>
    <w:basedOn w:val="Navaden"/>
    <w:rsid w:val="004270FA"/>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4270FA"/>
    <w:rPr>
      <w:rFonts w:ascii="Arial" w:hAnsi="Arial"/>
      <w:kern w:val="16"/>
      <w:lang w:val="sl-SI" w:eastAsia="sl-SI"/>
    </w:rPr>
  </w:style>
  <w:style w:type="paragraph" w:customStyle="1" w:styleId="ZnakZnakZnakCharCharZnakZnak">
    <w:name w:val="Znak Znak Znak Char Char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4270FA"/>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4270FA"/>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4270FA"/>
    <w:pPr>
      <w:widowControl w:val="0"/>
      <w:adjustRightInd w:val="0"/>
      <w:spacing w:line="360" w:lineRule="atLeast"/>
      <w:jc w:val="center"/>
      <w:textAlignment w:val="baseline"/>
    </w:pPr>
  </w:style>
  <w:style w:type="paragraph" w:customStyle="1" w:styleId="naslov20">
    <w:name w:val="naslov2"/>
    <w:basedOn w:val="Navaden"/>
    <w:rsid w:val="004270FA"/>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4270F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4270FA"/>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4270FA"/>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4270FA"/>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4270FA"/>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270FA"/>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270F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4270FA"/>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4270FA"/>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4270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4270FA"/>
    <w:rPr>
      <w:rFonts w:ascii="Courier New" w:eastAsia="Times New Roman" w:hAnsi="Courier New" w:cs="Times New Roman"/>
      <w:color w:val="000000"/>
      <w:sz w:val="18"/>
      <w:szCs w:val="18"/>
      <w:lang w:val="x-none" w:eastAsia="x-none"/>
    </w:rPr>
  </w:style>
  <w:style w:type="paragraph" w:customStyle="1" w:styleId="1">
    <w:name w:val="1"/>
    <w:basedOn w:val="Navaden"/>
    <w:rsid w:val="004270FA"/>
    <w:pPr>
      <w:spacing w:after="160" w:line="240" w:lineRule="exact"/>
    </w:pPr>
    <w:rPr>
      <w:rFonts w:ascii="Tahoma" w:hAnsi="Tahoma" w:cs="Tahoma"/>
      <w:lang w:val="en-US"/>
    </w:rPr>
  </w:style>
  <w:style w:type="paragraph" w:customStyle="1" w:styleId="TableContents">
    <w:name w:val="Table Contents"/>
    <w:basedOn w:val="Navaden"/>
    <w:rsid w:val="004270FA"/>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4270FA"/>
    <w:rPr>
      <w:rFonts w:ascii="Cambria" w:hAnsi="Cambria"/>
      <w:b/>
      <w:i/>
      <w:sz w:val="28"/>
    </w:rPr>
  </w:style>
  <w:style w:type="paragraph" w:customStyle="1" w:styleId="ZnakZnakZnakCharCharZnakZnak1">
    <w:name w:val="Znak Znak Znak Char Char Znak Znak1"/>
    <w:basedOn w:val="Navaden"/>
    <w:rsid w:val="004270FA"/>
    <w:pPr>
      <w:spacing w:after="160" w:line="240" w:lineRule="exact"/>
    </w:pPr>
    <w:rPr>
      <w:rFonts w:ascii="Tahoma" w:hAnsi="Tahoma" w:cs="Tahoma"/>
      <w:lang w:val="en-US"/>
    </w:rPr>
  </w:style>
  <w:style w:type="character" w:customStyle="1" w:styleId="WW-Absatz-Standardschriftart1111">
    <w:name w:val="WW-Absatz-Standardschriftart1111"/>
    <w:rsid w:val="004270FA"/>
  </w:style>
  <w:style w:type="character" w:customStyle="1" w:styleId="FootnoteCharacters">
    <w:name w:val="Footnote Characters"/>
    <w:rsid w:val="004270FA"/>
  </w:style>
  <w:style w:type="paragraph" w:customStyle="1" w:styleId="Napis1">
    <w:name w:val="Napis1"/>
    <w:basedOn w:val="Navaden"/>
    <w:rsid w:val="004270FA"/>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4270FA"/>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4270FA"/>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4270FA"/>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4270F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270FA"/>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4270F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4270FA"/>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4270FA"/>
    <w:pPr>
      <w:spacing w:before="20" w:after="20" w:line="240" w:lineRule="auto"/>
    </w:pPr>
    <w:rPr>
      <w:rFonts w:ascii="Times New Roman" w:hAnsi="Times New Roman"/>
      <w:sz w:val="24"/>
      <w:szCs w:val="24"/>
    </w:rPr>
  </w:style>
  <w:style w:type="paragraph" w:customStyle="1" w:styleId="CharChar">
    <w:name w:val="Char Char"/>
    <w:basedOn w:val="Navaden"/>
    <w:rsid w:val="004270FA"/>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4270FA"/>
    <w:pPr>
      <w:spacing w:after="160" w:line="240" w:lineRule="exact"/>
    </w:pPr>
    <w:rPr>
      <w:rFonts w:ascii="Tahoma" w:hAnsi="Tahoma" w:cs="Tahoma"/>
      <w:lang w:val="en-US"/>
    </w:rPr>
  </w:style>
  <w:style w:type="paragraph" w:customStyle="1" w:styleId="StyleBefore28ptAfter565pt">
    <w:name w:val="Style Before:  28 pt After:  565 pt"/>
    <w:basedOn w:val="Navaden"/>
    <w:rsid w:val="004270FA"/>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4270FA"/>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4270FA"/>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4270FA"/>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4270FA"/>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4270FA"/>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4270FA"/>
    <w:pPr>
      <w:tabs>
        <w:tab w:val="num" w:pos="720"/>
        <w:tab w:val="num" w:pos="1008"/>
      </w:tabs>
      <w:spacing w:line="240" w:lineRule="auto"/>
      <w:ind w:left="142" w:hanging="360"/>
      <w:jc w:val="center"/>
    </w:pPr>
    <w:rPr>
      <w:i/>
      <w:iCs/>
    </w:rPr>
  </w:style>
  <w:style w:type="paragraph" w:customStyle="1" w:styleId="DOUS1">
    <w:name w:val="DOUS1"/>
    <w:basedOn w:val="Navaden"/>
    <w:rsid w:val="004270FA"/>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4270FA"/>
    <w:pPr>
      <w:spacing w:line="240" w:lineRule="auto"/>
      <w:ind w:left="1080" w:hanging="360"/>
    </w:pPr>
    <w:rPr>
      <w:rFonts w:ascii="Tahoma" w:hAnsi="Tahoma" w:cs="Tahoma"/>
      <w:sz w:val="24"/>
      <w:szCs w:val="24"/>
    </w:rPr>
  </w:style>
  <w:style w:type="character" w:customStyle="1" w:styleId="Komentar-besediloZnak">
    <w:name w:val="Komentar - besedilo Znak"/>
    <w:semiHidden/>
    <w:rsid w:val="004270FA"/>
  </w:style>
  <w:style w:type="character" w:customStyle="1" w:styleId="ZadevakomentarjaZnak">
    <w:name w:val="Zadeva komentarja Znak"/>
    <w:rsid w:val="004270FA"/>
  </w:style>
  <w:style w:type="character" w:customStyle="1" w:styleId="apple-style-span">
    <w:name w:val="apple-style-span"/>
    <w:rsid w:val="004270FA"/>
  </w:style>
  <w:style w:type="character" w:customStyle="1" w:styleId="CommentTextChar1">
    <w:name w:val="Comment Text Char1"/>
    <w:aliases w:val="Znak4 Char1"/>
    <w:semiHidden/>
    <w:rsid w:val="004270FA"/>
  </w:style>
  <w:style w:type="character" w:customStyle="1" w:styleId="CommentSubjectChar1">
    <w:name w:val="Comment Subject Char1"/>
    <w:rsid w:val="004270FA"/>
  </w:style>
  <w:style w:type="character" w:customStyle="1" w:styleId="CommentTextChar4">
    <w:name w:val="Comment Text Char4"/>
    <w:aliases w:val="Znak4 Char11,Znak4 Char21,Comment Text Char2"/>
    <w:rsid w:val="004270FA"/>
  </w:style>
  <w:style w:type="paragraph" w:customStyle="1" w:styleId="Odstavekseznama2">
    <w:name w:val="Odstavek seznama2"/>
    <w:basedOn w:val="Navaden"/>
    <w:rsid w:val="004270FA"/>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4270FA"/>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4270FA"/>
    <w:pPr>
      <w:spacing w:after="160" w:line="240" w:lineRule="exact"/>
    </w:pPr>
    <w:rPr>
      <w:rFonts w:ascii="Tahoma" w:hAnsi="Tahoma" w:cs="Tahoma"/>
      <w:lang w:val="en-US"/>
    </w:rPr>
  </w:style>
  <w:style w:type="paragraph" w:customStyle="1" w:styleId="body">
    <w:name w:val="body"/>
    <w:basedOn w:val="Navaden"/>
    <w:link w:val="bodyZnak"/>
    <w:rsid w:val="004270FA"/>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4270FA"/>
    <w:rPr>
      <w:rFonts w:ascii="Times New Roman" w:eastAsia="Times New Roman" w:hAnsi="Times New Roman" w:cs="Times New Roman"/>
      <w:szCs w:val="20"/>
      <w:lang w:val="x-none"/>
    </w:rPr>
  </w:style>
  <w:style w:type="paragraph" w:customStyle="1" w:styleId="alineja">
    <w:name w:val="alineja"/>
    <w:basedOn w:val="body"/>
    <w:rsid w:val="004270FA"/>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4270FA"/>
    <w:pPr>
      <w:spacing w:before="40" w:after="40" w:line="240" w:lineRule="auto"/>
    </w:pPr>
    <w:rPr>
      <w:rFonts w:ascii="Tahoma" w:hAnsi="Tahoma" w:cs="Times New Roman"/>
      <w:sz w:val="16"/>
      <w:lang w:val="x-none" w:eastAsia="en-US"/>
    </w:rPr>
  </w:style>
  <w:style w:type="paragraph" w:customStyle="1" w:styleId="tabelapk">
    <w:name w:val="tabela pk"/>
    <w:basedOn w:val="tabela"/>
    <w:rsid w:val="004270FA"/>
    <w:rPr>
      <w:b/>
    </w:rPr>
  </w:style>
  <w:style w:type="character" w:customStyle="1" w:styleId="tabelaZnak">
    <w:name w:val="tabela Znak"/>
    <w:link w:val="tabela"/>
    <w:rsid w:val="004270FA"/>
    <w:rPr>
      <w:rFonts w:ascii="Tahoma" w:eastAsia="Times New Roman" w:hAnsi="Tahoma" w:cs="Times New Roman"/>
      <w:sz w:val="16"/>
      <w:szCs w:val="20"/>
      <w:lang w:val="x-none"/>
    </w:rPr>
  </w:style>
  <w:style w:type="paragraph" w:customStyle="1" w:styleId="BodyText26">
    <w:name w:val="Body Text 26"/>
    <w:basedOn w:val="Navaden"/>
    <w:rsid w:val="004270FA"/>
    <w:pPr>
      <w:overflowPunct w:val="0"/>
      <w:autoSpaceDE w:val="0"/>
      <w:autoSpaceDN w:val="0"/>
      <w:adjustRightInd w:val="0"/>
      <w:spacing w:line="240" w:lineRule="auto"/>
      <w:textAlignment w:val="baseline"/>
    </w:pPr>
  </w:style>
  <w:style w:type="character" w:customStyle="1" w:styleId="highlight1">
    <w:name w:val="highlight1"/>
    <w:rsid w:val="004270FA"/>
    <w:rPr>
      <w:shd w:val="clear" w:color="auto" w:fill="FFFF88"/>
    </w:rPr>
  </w:style>
  <w:style w:type="paragraph" w:customStyle="1" w:styleId="alineazaodstavkom1">
    <w:name w:val="alineazaodstavkom1"/>
    <w:basedOn w:val="Navaden"/>
    <w:rsid w:val="004270FA"/>
    <w:pPr>
      <w:spacing w:line="240" w:lineRule="auto"/>
      <w:ind w:left="425" w:hanging="425"/>
    </w:pPr>
  </w:style>
  <w:style w:type="paragraph" w:customStyle="1" w:styleId="odstavek1">
    <w:name w:val="odstavek1"/>
    <w:basedOn w:val="Navaden"/>
    <w:rsid w:val="004270FA"/>
    <w:pPr>
      <w:spacing w:before="240" w:line="240" w:lineRule="auto"/>
      <w:ind w:firstLine="1021"/>
    </w:pPr>
  </w:style>
  <w:style w:type="paragraph" w:customStyle="1" w:styleId="rkovnatokazaodstavkom1">
    <w:name w:val="rkovnatokazaodstavkom1"/>
    <w:basedOn w:val="Navaden"/>
    <w:rsid w:val="004270FA"/>
    <w:pPr>
      <w:spacing w:line="240" w:lineRule="auto"/>
      <w:ind w:left="425" w:hanging="425"/>
    </w:pPr>
  </w:style>
  <w:style w:type="paragraph" w:customStyle="1" w:styleId="PODNASLOVI">
    <w:name w:val="PODNASLOVI"/>
    <w:basedOn w:val="Navaden"/>
    <w:link w:val="PODNASLOVIZnak"/>
    <w:qFormat/>
    <w:rsid w:val="004270FA"/>
    <w:pPr>
      <w:keepNext/>
      <w:widowControl w:val="0"/>
      <w:numPr>
        <w:numId w:val="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4270FA"/>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4270FA"/>
    <w:rPr>
      <w:rFonts w:ascii="Arial" w:eastAsia="Times New Roman" w:hAnsi="Arial" w:cs="Times New Roman"/>
      <w:b/>
      <w:bCs/>
      <w:color w:val="000000"/>
      <w:sz w:val="20"/>
      <w:szCs w:val="20"/>
      <w:lang w:val="x-none" w:eastAsia="x-none"/>
    </w:rPr>
  </w:style>
  <w:style w:type="paragraph" w:customStyle="1" w:styleId="n3">
    <w:name w:val="n3"/>
    <w:basedOn w:val="Navaden"/>
    <w:link w:val="n3Znak"/>
    <w:qFormat/>
    <w:rsid w:val="004270FA"/>
    <w:pPr>
      <w:numPr>
        <w:ilvl w:val="3"/>
        <w:numId w:val="4"/>
      </w:numPr>
      <w:jc w:val="center"/>
    </w:pPr>
    <w:rPr>
      <w:rFonts w:cs="Times New Roman"/>
      <w:b/>
      <w:lang w:val="x-none" w:eastAsia="x-none"/>
    </w:rPr>
  </w:style>
  <w:style w:type="character" w:customStyle="1" w:styleId="n2Znak">
    <w:name w:val="n2 Znak"/>
    <w:link w:val="n2"/>
    <w:rsid w:val="004270F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4270FA"/>
    <w:pPr>
      <w:numPr>
        <w:ilvl w:val="1"/>
        <w:numId w:val="6"/>
      </w:numPr>
    </w:pPr>
    <w:rPr>
      <w:rFonts w:cs="Times New Roman"/>
      <w:lang w:val="x-none" w:eastAsia="x-none"/>
    </w:rPr>
  </w:style>
  <w:style w:type="character" w:customStyle="1" w:styleId="n3Znak">
    <w:name w:val="n3 Znak"/>
    <w:link w:val="n3"/>
    <w:rsid w:val="004270FA"/>
    <w:rPr>
      <w:rFonts w:ascii="Arial" w:eastAsia="Times New Roman" w:hAnsi="Arial" w:cs="Times New Roman"/>
      <w:b/>
      <w:sz w:val="20"/>
      <w:szCs w:val="20"/>
      <w:lang w:val="x-none" w:eastAsia="x-none"/>
    </w:rPr>
  </w:style>
  <w:style w:type="character" w:customStyle="1" w:styleId="BrezrazmikovZnak1">
    <w:name w:val="Brez razmikov Znak1"/>
    <w:link w:val="Brezrazmikov"/>
    <w:uiPriority w:val="1"/>
    <w:locked/>
    <w:rsid w:val="004270FA"/>
    <w:rPr>
      <w:rFonts w:ascii="Times New Roman" w:eastAsia="Times New Roman" w:hAnsi="Times New Roman" w:cs="Times New Roman"/>
      <w:sz w:val="24"/>
      <w:szCs w:val="20"/>
      <w:lang w:eastAsia="sl-SI"/>
    </w:rPr>
  </w:style>
  <w:style w:type="character" w:customStyle="1" w:styleId="n4Znak">
    <w:name w:val="n4 Znak"/>
    <w:link w:val="n4"/>
    <w:rsid w:val="004270FA"/>
    <w:rPr>
      <w:rFonts w:ascii="Arial" w:eastAsia="Times New Roman" w:hAnsi="Arial" w:cs="Times New Roman"/>
      <w:sz w:val="20"/>
      <w:szCs w:val="20"/>
      <w:lang w:val="x-none" w:eastAsia="x-none"/>
    </w:rPr>
  </w:style>
  <w:style w:type="character" w:customStyle="1" w:styleId="OdstavekseznamaZnak">
    <w:name w:val="Odstavek seznama Znak"/>
    <w:link w:val="Odstavekseznama"/>
    <w:uiPriority w:val="34"/>
    <w:locked/>
    <w:rsid w:val="004270FA"/>
    <w:rPr>
      <w:rFonts w:ascii="Arial" w:eastAsia="Times New Roman" w:hAnsi="Arial" w:cs="Times New Roman"/>
      <w:sz w:val="20"/>
      <w:szCs w:val="24"/>
      <w:lang w:val="en-US" w:eastAsia="x-none"/>
    </w:rPr>
  </w:style>
  <w:style w:type="character" w:customStyle="1" w:styleId="Bodytext10">
    <w:name w:val="Body text (10)"/>
    <w:link w:val="Bodytext101"/>
    <w:uiPriority w:val="99"/>
    <w:locked/>
    <w:rsid w:val="004270FA"/>
    <w:rPr>
      <w:shd w:val="clear" w:color="auto" w:fill="FFFFFF"/>
    </w:rPr>
  </w:style>
  <w:style w:type="paragraph" w:customStyle="1" w:styleId="Bodytext101">
    <w:name w:val="Body text (10)1"/>
    <w:basedOn w:val="Navaden"/>
    <w:link w:val="Bodytext10"/>
    <w:uiPriority w:val="99"/>
    <w:rsid w:val="004270FA"/>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4270FA"/>
    <w:rPr>
      <w:shd w:val="clear" w:color="auto" w:fill="FFFFFF"/>
    </w:rPr>
  </w:style>
  <w:style w:type="paragraph" w:customStyle="1" w:styleId="Bodytext171">
    <w:name w:val="Body text (17)1"/>
    <w:basedOn w:val="Navaden"/>
    <w:link w:val="Bodytext17"/>
    <w:uiPriority w:val="99"/>
    <w:rsid w:val="004270FA"/>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4270FA"/>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4270FA"/>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270F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4270FA"/>
  </w:style>
  <w:style w:type="character" w:customStyle="1" w:styleId="Bodytext">
    <w:name w:val="Body text_"/>
    <w:link w:val="Bodytext1"/>
    <w:rsid w:val="004270FA"/>
    <w:rPr>
      <w:rFonts w:ascii="Arial" w:hAnsi="Arial"/>
      <w:shd w:val="clear" w:color="auto" w:fill="FFFFFF"/>
    </w:rPr>
  </w:style>
  <w:style w:type="paragraph" w:customStyle="1" w:styleId="Bodytext1">
    <w:name w:val="Body text1"/>
    <w:basedOn w:val="Navaden"/>
    <w:link w:val="Bodytext"/>
    <w:rsid w:val="004270FA"/>
    <w:pPr>
      <w:shd w:val="clear" w:color="auto" w:fill="FFFFFF"/>
      <w:spacing w:before="540" w:after="480" w:line="254" w:lineRule="exact"/>
      <w:ind w:hanging="540"/>
    </w:pPr>
    <w:rPr>
      <w:rFonts w:eastAsiaTheme="minorHAnsi" w:cstheme="minorBidi"/>
      <w:sz w:val="22"/>
      <w:szCs w:val="22"/>
      <w:lang w:eastAsia="en-US"/>
    </w:rPr>
  </w:style>
  <w:style w:type="table" w:customStyle="1" w:styleId="NormalTablePHPDOCX">
    <w:name w:val="Normal Table PHPDOCX"/>
    <w:uiPriority w:val="99"/>
    <w:semiHidden/>
    <w:unhideWhenUsed/>
    <w:qFormat/>
    <w:rsid w:val="004270FA"/>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4270FA"/>
    <w:pPr>
      <w:spacing w:before="120" w:after="120" w:line="276" w:lineRule="auto"/>
      <w:jc w:val="left"/>
    </w:pPr>
    <w:rPr>
      <w:rFonts w:ascii="Helvetica" w:eastAsia="Calibri" w:hAnsi="Helvetica" w:cs="Times New Roman"/>
      <w:sz w:val="18"/>
      <w:szCs w:val="18"/>
      <w:lang w:eastAsia="en-US"/>
    </w:rPr>
  </w:style>
  <w:style w:type="character" w:customStyle="1" w:styleId="ParagrafChar">
    <w:name w:val="Paragraf Char"/>
    <w:link w:val="Paragraf"/>
    <w:rsid w:val="004270FA"/>
    <w:rPr>
      <w:rFonts w:ascii="Helvetica" w:eastAsia="Calibri" w:hAnsi="Helvetica" w:cs="Times New Roman"/>
      <w:sz w:val="18"/>
      <w:szCs w:val="18"/>
    </w:rPr>
  </w:style>
  <w:style w:type="character" w:customStyle="1" w:styleId="UnresolvedMention">
    <w:name w:val="Unresolved Mention"/>
    <w:uiPriority w:val="99"/>
    <w:semiHidden/>
    <w:unhideWhenUsed/>
    <w:rsid w:val="004270FA"/>
    <w:rPr>
      <w:color w:val="605E5C"/>
      <w:shd w:val="clear" w:color="auto" w:fill="E1DFDD"/>
    </w:rPr>
  </w:style>
  <w:style w:type="paragraph" w:customStyle="1" w:styleId="Telobesedila20">
    <w:name w:val="Telo besedila2"/>
    <w:basedOn w:val="Navaden"/>
    <w:rsid w:val="00840E2D"/>
    <w:pPr>
      <w:widowControl w:val="0"/>
      <w:shd w:val="clear" w:color="auto" w:fill="FFFFFF"/>
      <w:spacing w:after="840" w:line="252" w:lineRule="exact"/>
      <w:ind w:hanging="760"/>
      <w:jc w:val="left"/>
    </w:pPr>
    <w:rPr>
      <w:rFonts w:eastAsia="Arial"/>
      <w:sz w:val="21"/>
      <w:szCs w:val="21"/>
      <w:lang w:eastAsia="en-US"/>
    </w:rPr>
  </w:style>
  <w:style w:type="character" w:customStyle="1" w:styleId="Telobesedila1">
    <w:name w:val="Telo besedila1"/>
    <w:basedOn w:val="Bodytext"/>
    <w:rsid w:val="00840E2D"/>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customStyle="1" w:styleId="paragraph">
    <w:name w:val="paragraph"/>
    <w:basedOn w:val="Navaden"/>
    <w:rsid w:val="009140CA"/>
    <w:pPr>
      <w:spacing w:line="240" w:lineRule="auto"/>
      <w:jc w:val="left"/>
    </w:pPr>
    <w:rPr>
      <w:rFonts w:ascii="Times New Roman" w:hAnsi="Times New Roman" w:cs="Times New Roman"/>
      <w:sz w:val="24"/>
      <w:szCs w:val="24"/>
    </w:rPr>
  </w:style>
  <w:style w:type="character" w:customStyle="1" w:styleId="normaltextrun1">
    <w:name w:val="normaltextrun1"/>
    <w:basedOn w:val="Privzetapisavaodstavka"/>
    <w:rsid w:val="0091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lenka.planinc@sb-brezic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17</Pages>
  <Words>7011</Words>
  <Characters>39964</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15</cp:revision>
  <dcterms:created xsi:type="dcterms:W3CDTF">2021-03-17T13:40:00Z</dcterms:created>
  <dcterms:modified xsi:type="dcterms:W3CDTF">2021-10-14T10:57:00Z</dcterms:modified>
</cp:coreProperties>
</file>